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85E1F93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52714B">
        <w:rPr>
          <w:rFonts w:ascii="Monotype Corsiva" w:hAnsi="Monotype Corsiva"/>
          <w:b/>
          <w:sz w:val="32"/>
          <w:lang w:val="hu-HU"/>
        </w:rPr>
        <w:t xml:space="preserve"> Lajos </w:t>
      </w:r>
      <w:r>
        <w:rPr>
          <w:rFonts w:ascii="Monotype Corsiva" w:hAnsi="Monotype Corsiva"/>
          <w:b/>
          <w:sz w:val="32"/>
        </w:rPr>
        <w:t>u</w:t>
      </w:r>
      <w:r w:rsidR="0052714B">
        <w:rPr>
          <w:rFonts w:ascii="Monotype Corsiva" w:hAnsi="Monotype Corsiva"/>
          <w:b/>
          <w:sz w:val="32"/>
          <w:lang w:val="hu-HU"/>
        </w:rPr>
        <w:t xml:space="preserve">tca </w:t>
      </w:r>
      <w:r>
        <w:rPr>
          <w:rFonts w:ascii="Monotype Corsiva" w:hAnsi="Monotype Corsiva"/>
          <w:b/>
          <w:sz w:val="32"/>
        </w:rPr>
        <w:t>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465BA5EE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4400E5">
        <w:rPr>
          <w:sz w:val="32"/>
          <w:szCs w:val="32"/>
        </w:rPr>
        <w:t>3</w:t>
      </w:r>
      <w:r w:rsidRPr="00D6094F">
        <w:rPr>
          <w:sz w:val="32"/>
          <w:szCs w:val="32"/>
        </w:rPr>
        <w:t xml:space="preserve">. </w:t>
      </w:r>
      <w:r w:rsidR="004400E5">
        <w:rPr>
          <w:sz w:val="32"/>
          <w:szCs w:val="32"/>
        </w:rPr>
        <w:t>január 24-ei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33D33D17" w:rsidR="0037512C" w:rsidRPr="00930BFE" w:rsidRDefault="004400E5" w:rsidP="00930BFE">
      <w:pPr>
        <w:shd w:val="clear" w:color="auto" w:fill="FFFFFF"/>
        <w:ind w:left="780"/>
        <w:rPr>
          <w:b/>
          <w:u w:val="single"/>
        </w:rPr>
      </w:pPr>
      <w:r>
        <w:rPr>
          <w:b/>
          <w:sz w:val="52"/>
          <w:szCs w:val="52"/>
          <w:u w:val="single"/>
        </w:rPr>
        <w:t>1</w:t>
      </w:r>
      <w:r w:rsidR="004E7496">
        <w:rPr>
          <w:b/>
          <w:u w:val="single"/>
        </w:rPr>
        <w:t xml:space="preserve">.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D89BF98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E2608" w:rsidRPr="00BE2608">
        <w:rPr>
          <w:bCs/>
        </w:rPr>
        <w:t>Jelentés a határozatok végrehajtásáról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022DE48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52714B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97130FA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 xml:space="preserve">Dr. Szilágyi Tibor </w:t>
      </w:r>
      <w:r w:rsidR="0052714B">
        <w:t>p</w:t>
      </w:r>
      <w:r w:rsidR="00B7411B">
        <w:t>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6D5CA0EF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28D2823F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9C333F">
        <w:rPr>
          <w:b/>
          <w:sz w:val="28"/>
        </w:rPr>
        <w:t>3</w:t>
      </w:r>
      <w:r w:rsidRPr="00602176">
        <w:rPr>
          <w:b/>
          <w:sz w:val="28"/>
        </w:rPr>
        <w:t xml:space="preserve">. </w:t>
      </w:r>
      <w:r w:rsidR="009C333F">
        <w:rPr>
          <w:b/>
          <w:sz w:val="28"/>
        </w:rPr>
        <w:t>január 24</w:t>
      </w:r>
      <w:r w:rsidR="00AD7CD4">
        <w:rPr>
          <w:b/>
          <w:sz w:val="28"/>
        </w:rPr>
        <w:t>-én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BE2608" w:rsidRPr="00602176">
        <w:rPr>
          <w:b/>
          <w:sz w:val="28"/>
        </w:rPr>
        <w:t>lejárt határidejű határozatok végrehajtásáról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6D09FE66" w14:textId="6468787C" w:rsidR="009C333F" w:rsidRPr="00047075" w:rsidRDefault="00BE2608" w:rsidP="009C333F">
      <w:pPr>
        <w:rPr>
          <w:rFonts w:eastAsia="Times New Roman"/>
          <w:lang w:bidi="en-US"/>
        </w:rPr>
      </w:pPr>
      <w:r>
        <w:t>Gádoros Nagyközségi Önkormányzat Képviselő-testület</w:t>
      </w:r>
      <w:r w:rsidR="0013143C">
        <w:t>e</w:t>
      </w:r>
      <w:r>
        <w:t xml:space="preserve"> </w:t>
      </w:r>
      <w:r w:rsidR="009C333F">
        <w:t>a</w:t>
      </w:r>
      <w:r w:rsidR="00106AF6">
        <w:t xml:space="preserve"> 2022. november 15-ei rendkívüli ülés</w:t>
      </w:r>
      <w:r w:rsidR="00297091">
        <w:t>e</w:t>
      </w:r>
      <w:r w:rsidR="00106AF6">
        <w:t>n a</w:t>
      </w:r>
      <w:r w:rsidR="009C333F">
        <w:t xml:space="preserve"> </w:t>
      </w:r>
      <w:r w:rsidR="00D53E34" w:rsidRPr="00D53E34">
        <w:rPr>
          <w:b/>
        </w:rPr>
        <w:t>1</w:t>
      </w:r>
      <w:r w:rsidR="009C333F">
        <w:rPr>
          <w:b/>
        </w:rPr>
        <w:t>45</w:t>
      </w:r>
      <w:r w:rsidR="00D53E34" w:rsidRPr="00D53E34">
        <w:rPr>
          <w:b/>
        </w:rPr>
        <w:t>/2022. (</w:t>
      </w:r>
      <w:r w:rsidR="009C333F">
        <w:rPr>
          <w:b/>
        </w:rPr>
        <w:t>XI. 15</w:t>
      </w:r>
      <w:r w:rsidR="00D53E34" w:rsidRPr="00D53E34">
        <w:rPr>
          <w:b/>
        </w:rPr>
        <w:t xml:space="preserve">.) KT </w:t>
      </w:r>
      <w:r w:rsidR="00F22623">
        <w:rPr>
          <w:b/>
        </w:rPr>
        <w:t xml:space="preserve">határozattal </w:t>
      </w:r>
      <w:r w:rsidR="009C333F">
        <w:rPr>
          <w:b/>
        </w:rPr>
        <w:t>a</w:t>
      </w:r>
      <w:r w:rsidR="009C333F" w:rsidRPr="00047075">
        <w:rPr>
          <w:rFonts w:eastAsia="Times New Roman"/>
          <w:lang w:bidi="en-US"/>
        </w:rPr>
        <w:t xml:space="preserve"> 2023. évi belső ellenőrzési ütemtervet jóváhagy</w:t>
      </w:r>
      <w:r w:rsidR="009C333F">
        <w:rPr>
          <w:rFonts w:eastAsia="Times New Roman"/>
          <w:lang w:bidi="en-US"/>
        </w:rPr>
        <w:t>t</w:t>
      </w:r>
      <w:r w:rsidR="009C333F" w:rsidRPr="00047075">
        <w:rPr>
          <w:rFonts w:eastAsia="Times New Roman"/>
          <w:lang w:bidi="en-US"/>
        </w:rPr>
        <w:t>a.</w:t>
      </w:r>
    </w:p>
    <w:p w14:paraId="33718D76" w14:textId="2025F8BD" w:rsidR="009C333F" w:rsidRPr="00F22623" w:rsidRDefault="00F22623" w:rsidP="00F22623">
      <w:pPr>
        <w:pStyle w:val="Listaszerbekezds"/>
        <w:numPr>
          <w:ilvl w:val="0"/>
          <w:numId w:val="7"/>
        </w:numPr>
        <w:rPr>
          <w:rFonts w:eastAsia="Times New Roman"/>
          <w:b/>
          <w:bCs/>
          <w:i/>
          <w:iCs/>
          <w:lang w:bidi="en-US"/>
        </w:rPr>
      </w:pPr>
      <w:r w:rsidRPr="00F22623">
        <w:rPr>
          <w:rFonts w:eastAsia="Times New Roman"/>
          <w:b/>
          <w:bCs/>
          <w:i/>
          <w:iCs/>
          <w:lang w:val="hu-HU" w:bidi="en-US"/>
        </w:rPr>
        <w:t>Intézkedés megtörtént</w:t>
      </w:r>
    </w:p>
    <w:p w14:paraId="6BC4404D" w14:textId="77777777" w:rsidR="00F22623" w:rsidRPr="00F22623" w:rsidRDefault="00F22623" w:rsidP="00F22623">
      <w:pPr>
        <w:pStyle w:val="Listaszerbekezds"/>
        <w:rPr>
          <w:rFonts w:eastAsia="Times New Roman"/>
          <w:lang w:bidi="en-US"/>
        </w:rPr>
      </w:pPr>
    </w:p>
    <w:p w14:paraId="4404827E" w14:textId="6D0EB482" w:rsidR="009C333F" w:rsidRDefault="009C333F" w:rsidP="009C333F">
      <w:pPr>
        <w:jc w:val="left"/>
      </w:pPr>
      <w:r w:rsidRPr="009C333F">
        <w:rPr>
          <w:bCs/>
        </w:rPr>
        <w:t>146/2022. (XI. 15.)</w:t>
      </w:r>
      <w:r w:rsidR="00554838">
        <w:rPr>
          <w:bCs/>
        </w:rPr>
        <w:t xml:space="preserve"> </w:t>
      </w:r>
      <w:r w:rsidRPr="009C333F">
        <w:rPr>
          <w:bCs/>
        </w:rPr>
        <w:t>KT határozat</w:t>
      </w:r>
      <w:r>
        <w:rPr>
          <w:bCs/>
        </w:rPr>
        <w:t>tal a</w:t>
      </w:r>
      <w:r>
        <w:t xml:space="preserve"> Képviselő-testület az adózással kapcsolatos feladatok ellátásáról, a behajtások helyzetéről szóló tájékoztatót elfogadta.</w:t>
      </w:r>
    </w:p>
    <w:p w14:paraId="7C0EFE9A" w14:textId="77777777" w:rsidR="009C333F" w:rsidRDefault="009C333F" w:rsidP="009C333F"/>
    <w:p w14:paraId="589B5AF2" w14:textId="5DD1F164" w:rsidR="009C333F" w:rsidRDefault="009C333F" w:rsidP="009C333F">
      <w:pPr>
        <w:pStyle w:val="Szvegtrzs"/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 w:rsidRPr="007C362F">
        <w:rPr>
          <w:rFonts w:ascii="Times New Roman" w:hAnsi="Times New Roman" w:cs="Times New Roman"/>
          <w:b/>
        </w:rPr>
        <w:t xml:space="preserve"> Képviselő-testület módosította </w:t>
      </w:r>
      <w:r w:rsidRPr="007C362F">
        <w:rPr>
          <w:rFonts w:ascii="Times New Roman" w:hAnsi="Times New Roman" w:cs="Times New Roman"/>
          <w:b/>
          <w:bCs/>
        </w:rPr>
        <w:t>a 2022. évi költségvetésről szóló 6/2022. (II. 28.) önkormányzati rendeletét</w:t>
      </w:r>
      <w:r w:rsidRPr="007C362F">
        <w:rPr>
          <w:rFonts w:ascii="Times New Roman" w:hAnsi="Times New Roman" w:cs="Times New Roman"/>
          <w:b/>
        </w:rPr>
        <w:t xml:space="preserve"> a 12/2022. (XI. 17.) önkormányzati rendelettel.</w:t>
      </w:r>
    </w:p>
    <w:p w14:paraId="5AFCCC15" w14:textId="77777777" w:rsidR="009C333F" w:rsidRDefault="009C333F" w:rsidP="009C333F">
      <w:pPr>
        <w:pStyle w:val="Szvegtrzs"/>
        <w:spacing w:line="240" w:lineRule="auto"/>
        <w:rPr>
          <w:b/>
        </w:rPr>
      </w:pPr>
    </w:p>
    <w:p w14:paraId="45E3B86F" w14:textId="65AA8DF1" w:rsidR="009C333F" w:rsidRDefault="009C333F" w:rsidP="009C333F">
      <w:pPr>
        <w:jc w:val="left"/>
      </w:pPr>
      <w:r w:rsidRPr="009C333F">
        <w:rPr>
          <w:bCs/>
        </w:rPr>
        <w:t xml:space="preserve">147/2022. (XI. 15.) KT </w:t>
      </w:r>
      <w:proofErr w:type="gramStart"/>
      <w:r w:rsidRPr="009C333F">
        <w:rPr>
          <w:bCs/>
        </w:rPr>
        <w:t>határozat</w:t>
      </w:r>
      <w:r>
        <w:rPr>
          <w:bCs/>
        </w:rPr>
        <w:t>tal  a</w:t>
      </w:r>
      <w:proofErr w:type="gramEnd"/>
      <w:r>
        <w:rPr>
          <w:bCs/>
        </w:rPr>
        <w:t xml:space="preserve"> </w:t>
      </w:r>
      <w:r>
        <w:t>Képviselő-testület az önkormányzat és intézményei 2022. III. negyedévi gazdálkodásáról szóló beszámolót elfogadta.</w:t>
      </w:r>
    </w:p>
    <w:p w14:paraId="4C27592F" w14:textId="77777777" w:rsidR="009C333F" w:rsidRDefault="009C333F" w:rsidP="009C333F"/>
    <w:p w14:paraId="784CAAB1" w14:textId="2F6C6941" w:rsidR="009C333F" w:rsidRDefault="009C333F" w:rsidP="009C333F">
      <w:pPr>
        <w:pStyle w:val="Szvegtrzs"/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 w:rsidRPr="007C362F">
        <w:rPr>
          <w:rFonts w:ascii="Times New Roman" w:hAnsi="Times New Roman" w:cs="Times New Roman"/>
          <w:b/>
        </w:rPr>
        <w:t xml:space="preserve"> Képviselő-testület módosította </w:t>
      </w:r>
      <w:r w:rsidRPr="007C362F">
        <w:rPr>
          <w:rFonts w:ascii="Times New Roman" w:hAnsi="Times New Roman" w:cs="Times New Roman"/>
          <w:b/>
          <w:bCs/>
        </w:rPr>
        <w:t>a szociális célú tüzelőanyag támogatás helyi szabályairól szóló 9/2017. (VIII. 10.) önkormányzati rendeletét</w:t>
      </w:r>
      <w:r w:rsidRPr="007C362F">
        <w:rPr>
          <w:rFonts w:ascii="Times New Roman" w:hAnsi="Times New Roman" w:cs="Times New Roman"/>
          <w:b/>
        </w:rPr>
        <w:t xml:space="preserve"> a 13/2022. (XI. 17.) önkormányzati rendelettel.</w:t>
      </w:r>
    </w:p>
    <w:p w14:paraId="51EA953F" w14:textId="77777777" w:rsidR="00554838" w:rsidRPr="007C362F" w:rsidRDefault="00554838" w:rsidP="009C333F">
      <w:pPr>
        <w:pStyle w:val="Szvegtrzs"/>
        <w:spacing w:line="240" w:lineRule="auto"/>
        <w:rPr>
          <w:rFonts w:ascii="Times New Roman" w:hAnsi="Times New Roman" w:cs="Times New Roman"/>
          <w:b/>
        </w:rPr>
      </w:pPr>
    </w:p>
    <w:p w14:paraId="303D4CB3" w14:textId="2A006ABD" w:rsidR="009C333F" w:rsidRDefault="00DF48FD" w:rsidP="009C333F">
      <w:pPr>
        <w:rPr>
          <w:b/>
          <w:bCs/>
          <w:szCs w:val="20"/>
        </w:rPr>
      </w:pPr>
      <w:r>
        <w:rPr>
          <w:b/>
        </w:rPr>
        <w:t>A</w:t>
      </w:r>
      <w:r w:rsidR="009C333F">
        <w:rPr>
          <w:b/>
        </w:rPr>
        <w:t xml:space="preserve"> </w:t>
      </w:r>
      <w:r w:rsidR="009C333F" w:rsidRPr="005D1E65">
        <w:rPr>
          <w:b/>
        </w:rPr>
        <w:t>Képviselő-testület</w:t>
      </w:r>
      <w:r w:rsidR="009C333F">
        <w:rPr>
          <w:b/>
        </w:rPr>
        <w:t xml:space="preserve"> megalkotta a 14/2022. (XI. 17.) önkormányzati rendeletét </w:t>
      </w:r>
      <w:r w:rsidR="009C333F" w:rsidRPr="00221135">
        <w:rPr>
          <w:b/>
          <w:szCs w:val="20"/>
        </w:rPr>
        <w:t xml:space="preserve">a 65 éves és 65 év feletti </w:t>
      </w:r>
      <w:r w:rsidR="009C333F" w:rsidRPr="00221135">
        <w:rPr>
          <w:b/>
          <w:bCs/>
          <w:szCs w:val="20"/>
        </w:rPr>
        <w:t>gádorosi lakosok egyszeri települési támogatásáró</w:t>
      </w:r>
      <w:r w:rsidR="009C333F">
        <w:rPr>
          <w:b/>
          <w:bCs/>
          <w:szCs w:val="20"/>
        </w:rPr>
        <w:t xml:space="preserve">l. </w:t>
      </w:r>
    </w:p>
    <w:p w14:paraId="3AB4475E" w14:textId="77777777" w:rsidR="009C333F" w:rsidRDefault="009C333F" w:rsidP="009C333F">
      <w:pPr>
        <w:rPr>
          <w:b/>
          <w:bCs/>
          <w:szCs w:val="20"/>
        </w:rPr>
      </w:pPr>
    </w:p>
    <w:p w14:paraId="1D4F635E" w14:textId="541D753B" w:rsidR="009C333F" w:rsidRDefault="00DF48FD" w:rsidP="009C333F">
      <w:pPr>
        <w:rPr>
          <w:b/>
          <w:szCs w:val="20"/>
        </w:rPr>
      </w:pPr>
      <w:r>
        <w:rPr>
          <w:b/>
        </w:rPr>
        <w:t>A</w:t>
      </w:r>
      <w:r w:rsidR="009C333F">
        <w:rPr>
          <w:b/>
        </w:rPr>
        <w:t xml:space="preserve"> </w:t>
      </w:r>
      <w:r w:rsidR="009C333F" w:rsidRPr="005D1E65">
        <w:rPr>
          <w:b/>
        </w:rPr>
        <w:t xml:space="preserve">Képviselő-testület </w:t>
      </w:r>
      <w:r w:rsidR="009C333F">
        <w:rPr>
          <w:b/>
        </w:rPr>
        <w:t>megalkotta a 15/2022. (XI. 17.) önkormányzati rendeletét a g</w:t>
      </w:r>
      <w:r w:rsidR="009C333F" w:rsidRPr="00221135">
        <w:rPr>
          <w:b/>
          <w:szCs w:val="20"/>
        </w:rPr>
        <w:t>yermeket nevelő családok egyszeri települési támogatásáról</w:t>
      </w:r>
      <w:r w:rsidR="009C333F">
        <w:rPr>
          <w:b/>
          <w:szCs w:val="20"/>
        </w:rPr>
        <w:t>.</w:t>
      </w:r>
    </w:p>
    <w:p w14:paraId="09A3D3E2" w14:textId="77777777" w:rsidR="009C333F" w:rsidRDefault="009C333F" w:rsidP="009C333F">
      <w:pPr>
        <w:rPr>
          <w:b/>
          <w:szCs w:val="20"/>
        </w:rPr>
      </w:pPr>
    </w:p>
    <w:p w14:paraId="2360C7DE" w14:textId="67B11FB0" w:rsidR="009C333F" w:rsidRPr="00297162" w:rsidRDefault="009C333F" w:rsidP="00F22623">
      <w:r w:rsidRPr="00DF48FD">
        <w:rPr>
          <w:bCs/>
        </w:rPr>
        <w:t>148/2022. (XI. 15.) KT határozat</w:t>
      </w:r>
      <w:r w:rsidR="00DF48FD">
        <w:rPr>
          <w:bCs/>
        </w:rPr>
        <w:t xml:space="preserve">tal a </w:t>
      </w:r>
      <w:r w:rsidRPr="00297162">
        <w:t>Képviselő-testület a lejárt határidejű határozatok végrehajtásáról szóló tájékoztatót elfogad</w:t>
      </w:r>
      <w:r w:rsidR="00DF48FD">
        <w:t>t</w:t>
      </w:r>
      <w:r w:rsidRPr="00297162">
        <w:t xml:space="preserve">a. </w:t>
      </w:r>
    </w:p>
    <w:p w14:paraId="52E0600C" w14:textId="77777777" w:rsidR="009C333F" w:rsidRPr="00297162" w:rsidRDefault="009C333F" w:rsidP="00F22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36BEE258" w14:textId="00501C24" w:rsidR="009C333F" w:rsidRPr="005E67C7" w:rsidRDefault="009C333F" w:rsidP="00F22623">
      <w:pPr>
        <w:rPr>
          <w:rFonts w:eastAsia="Times New Roman"/>
          <w:lang w:eastAsia="hu-HU"/>
        </w:rPr>
      </w:pPr>
      <w:r w:rsidRPr="00DF48FD">
        <w:rPr>
          <w:bCs/>
        </w:rPr>
        <w:t>149/2022. (XI. 15.) KT határozat</w:t>
      </w:r>
      <w:r w:rsidR="00DF48FD">
        <w:rPr>
          <w:bCs/>
        </w:rPr>
        <w:t xml:space="preserve">tal a </w:t>
      </w:r>
      <w:r w:rsidRPr="005E67C7">
        <w:rPr>
          <w:rFonts w:eastAsia="Times New Roman"/>
          <w:lang w:eastAsia="hu-HU"/>
        </w:rPr>
        <w:t>Képviselő-testület dönt</w:t>
      </w:r>
      <w:r w:rsidR="00DF48FD">
        <w:rPr>
          <w:rFonts w:eastAsia="Times New Roman"/>
          <w:lang w:eastAsia="hu-HU"/>
        </w:rPr>
        <w:t>ött</w:t>
      </w:r>
      <w:r w:rsidRPr="005E67C7">
        <w:rPr>
          <w:rFonts w:eastAsia="Times New Roman"/>
          <w:lang w:eastAsia="hu-HU"/>
        </w:rPr>
        <w:t xml:space="preserve"> arról, hogy a Polgármesteri Hivatal tevékenységéről szóló beszámolót elfogadja.</w:t>
      </w:r>
    </w:p>
    <w:p w14:paraId="53FE1831" w14:textId="77777777" w:rsidR="009C333F" w:rsidRPr="005E67C7" w:rsidRDefault="009C333F" w:rsidP="00F22623">
      <w:pPr>
        <w:ind w:left="-5" w:right="13" w:hanging="11"/>
        <w:rPr>
          <w:rFonts w:eastAsia="Times New Roman"/>
          <w:lang w:eastAsia="hu-HU"/>
        </w:rPr>
      </w:pPr>
    </w:p>
    <w:p w14:paraId="65B75F85" w14:textId="77777777" w:rsidR="009C333F" w:rsidRDefault="009C333F" w:rsidP="00F22623">
      <w:pPr>
        <w:rPr>
          <w:b/>
        </w:rPr>
      </w:pPr>
    </w:p>
    <w:p w14:paraId="5C88EB0F" w14:textId="6E62AF9B" w:rsidR="009C333F" w:rsidRDefault="009C333F" w:rsidP="00F22623">
      <w:r w:rsidRPr="00DF48FD">
        <w:rPr>
          <w:bCs/>
        </w:rPr>
        <w:t>150/2022. (XI. 15.) KT határozat</w:t>
      </w:r>
      <w:r w:rsidR="00DF48FD">
        <w:rPr>
          <w:bCs/>
        </w:rPr>
        <w:t xml:space="preserve">tal a </w:t>
      </w:r>
      <w:r>
        <w:t>Képviselő-testület dönt</w:t>
      </w:r>
      <w:r w:rsidR="00DF48FD">
        <w:t>ött</w:t>
      </w:r>
      <w:r>
        <w:t xml:space="preserve"> arról, hogy a polgármester, bizottságok munkájáról, és az átruházott hatáskörben hozott intézkedéseiről szóló beszámolót elfogad</w:t>
      </w:r>
      <w:r w:rsidR="00DF48FD">
        <w:t>j</w:t>
      </w:r>
      <w:r>
        <w:t>a.</w:t>
      </w:r>
    </w:p>
    <w:p w14:paraId="0BAE93DE" w14:textId="0B804904" w:rsidR="009C333F" w:rsidRPr="00F22623" w:rsidRDefault="00F22623" w:rsidP="00F22623">
      <w:pPr>
        <w:pStyle w:val="Listaszerbekezds"/>
        <w:numPr>
          <w:ilvl w:val="0"/>
          <w:numId w:val="7"/>
        </w:numPr>
        <w:rPr>
          <w:b/>
          <w:bCs/>
          <w:i/>
          <w:iCs/>
        </w:rPr>
      </w:pPr>
      <w:r w:rsidRPr="00F22623">
        <w:rPr>
          <w:b/>
          <w:bCs/>
          <w:i/>
          <w:iCs/>
          <w:lang w:val="hu-HU"/>
        </w:rPr>
        <w:t>Intézkedés megtörtént.</w:t>
      </w:r>
    </w:p>
    <w:p w14:paraId="537DE004" w14:textId="77777777" w:rsidR="00F22623" w:rsidRDefault="00F22623" w:rsidP="00F22623"/>
    <w:p w14:paraId="2703ECAF" w14:textId="16ED8DAD" w:rsidR="009C333F" w:rsidRDefault="009C333F" w:rsidP="00F22623">
      <w:r w:rsidRPr="00DF48FD">
        <w:rPr>
          <w:bCs/>
        </w:rPr>
        <w:t>151/2022. (XI. 15.) KT határozat</w:t>
      </w:r>
      <w:r w:rsidR="00DF48FD">
        <w:rPr>
          <w:bCs/>
        </w:rPr>
        <w:t>tal a K</w:t>
      </w:r>
      <w:r>
        <w:t>épviselő-testület úgy dönt</w:t>
      </w:r>
      <w:r w:rsidR="00DF48FD">
        <w:t>ött</w:t>
      </w:r>
      <w:r>
        <w:t>, hogy a 2023. évi munkaprogramját elfogadja.</w:t>
      </w:r>
    </w:p>
    <w:p w14:paraId="5C9BCAC4" w14:textId="77777777" w:rsidR="009C333F" w:rsidRDefault="009C333F" w:rsidP="00F22623"/>
    <w:p w14:paraId="3A9EBFE4" w14:textId="3A0FB890" w:rsidR="009C333F" w:rsidRDefault="009C333F" w:rsidP="00F22623">
      <w:r w:rsidRPr="00DF48FD">
        <w:rPr>
          <w:bCs/>
        </w:rPr>
        <w:t>152/2022. (XI. 15.) KT határozat</w:t>
      </w:r>
      <w:r w:rsidR="00DF48FD">
        <w:rPr>
          <w:bCs/>
        </w:rPr>
        <w:t xml:space="preserve">tal a </w:t>
      </w:r>
      <w:r>
        <w:t>Képviselő-testület úgy dönt</w:t>
      </w:r>
      <w:r w:rsidR="00DF48FD">
        <w:t>ött</w:t>
      </w:r>
      <w:r>
        <w:t>, hogy a 2023. évi közmeghallgatást 2023</w:t>
      </w:r>
      <w:r w:rsidRPr="0084132C">
        <w:t xml:space="preserve">. </w:t>
      </w:r>
      <w:r>
        <w:t>február hó 10. nap 17:00</w:t>
      </w:r>
      <w:r w:rsidRPr="007D3DFC">
        <w:t xml:space="preserve"> órai kezdettel tartj</w:t>
      </w:r>
      <w:r>
        <w:t>a. A közmeghallgatás napirendi pontjai a következők:</w:t>
      </w:r>
    </w:p>
    <w:p w14:paraId="77346FC2" w14:textId="77777777" w:rsidR="009C333F" w:rsidRDefault="009C333F" w:rsidP="00F22623"/>
    <w:p w14:paraId="31B04ED4" w14:textId="77777777" w:rsidR="009C333F" w:rsidRDefault="009C333F" w:rsidP="009C333F">
      <w:r>
        <w:lastRenderedPageBreak/>
        <w:t>1.) Tájékoztató a 2022. évi költségvetés végrehajtásáról</w:t>
      </w:r>
    </w:p>
    <w:p w14:paraId="53CCDD7A" w14:textId="77777777" w:rsidR="009C333F" w:rsidRDefault="009C333F" w:rsidP="009C333F">
      <w:pPr>
        <w:ind w:left="360"/>
      </w:pPr>
      <w:r>
        <w:t>Előadó: Dr. Szilágyi Tibor polgármester</w:t>
      </w:r>
    </w:p>
    <w:p w14:paraId="75596F94" w14:textId="77777777" w:rsidR="009C333F" w:rsidRDefault="009C333F" w:rsidP="009C333F">
      <w:pPr>
        <w:ind w:left="360"/>
      </w:pPr>
    </w:p>
    <w:p w14:paraId="031A6DF1" w14:textId="77777777" w:rsidR="009C333F" w:rsidRDefault="009C333F" w:rsidP="009C333F">
      <w:r>
        <w:t>2.) Tájékoztató a 2023. évi költségvetési javaslatokról</w:t>
      </w:r>
    </w:p>
    <w:p w14:paraId="27F85CB1" w14:textId="77777777" w:rsidR="009C333F" w:rsidRDefault="009C333F" w:rsidP="009C333F">
      <w:pPr>
        <w:ind w:left="360"/>
      </w:pPr>
      <w:r>
        <w:t>Előadó: Dr. Szilágyi Tibor polgármester</w:t>
      </w:r>
    </w:p>
    <w:p w14:paraId="7E08B73C" w14:textId="77777777" w:rsidR="009C333F" w:rsidRDefault="009C333F" w:rsidP="009C333F">
      <w:pPr>
        <w:ind w:left="360"/>
      </w:pPr>
    </w:p>
    <w:p w14:paraId="2F6A6DD6" w14:textId="77777777" w:rsidR="009C333F" w:rsidRDefault="009C333F" w:rsidP="009C333F">
      <w:pPr>
        <w:numPr>
          <w:ilvl w:val="0"/>
          <w:numId w:val="4"/>
        </w:numPr>
        <w:ind w:left="426"/>
      </w:pPr>
      <w:r>
        <w:t>Bejelentések, egyebek</w:t>
      </w:r>
    </w:p>
    <w:p w14:paraId="21047A18" w14:textId="77777777" w:rsidR="009C333F" w:rsidRDefault="009C333F" w:rsidP="009C333F"/>
    <w:p w14:paraId="43CCABE8" w14:textId="77777777" w:rsidR="009C333F" w:rsidRDefault="009C333F" w:rsidP="009C333F">
      <w:r>
        <w:t>A Polgármester a közmeghallgatás összehívásáról, a lakosság helyben szokásos módon történő tájékoztatásáról gondoskodik.</w:t>
      </w:r>
    </w:p>
    <w:p w14:paraId="1DEBBE2C" w14:textId="77777777" w:rsidR="009C333F" w:rsidRDefault="009C333F" w:rsidP="009C333F"/>
    <w:p w14:paraId="5F0FD50B" w14:textId="77777777" w:rsidR="009C333F" w:rsidRDefault="009C333F" w:rsidP="009C333F"/>
    <w:p w14:paraId="359F8E3E" w14:textId="1A5D9524" w:rsidR="009C333F" w:rsidRDefault="009C333F" w:rsidP="00F22623">
      <w:bookmarkStart w:id="0" w:name="_Hlk123562297"/>
      <w:r w:rsidRPr="00DF48FD">
        <w:rPr>
          <w:bCs/>
        </w:rPr>
        <w:t>153/2022. (XI. 15.) KT határozat</w:t>
      </w:r>
      <w:r w:rsidR="00DF48FD">
        <w:rPr>
          <w:bCs/>
        </w:rPr>
        <w:t xml:space="preserve">tal a </w:t>
      </w:r>
      <w:r>
        <w:t>Képviselő-testület dönt</w:t>
      </w:r>
      <w:r w:rsidR="00DF48FD">
        <w:t>ött</w:t>
      </w:r>
      <w:r>
        <w:t xml:space="preserve"> arról, hogy a 2023. évi községi rendezvények megtartását az alábbiak szerint fogadja el.</w:t>
      </w:r>
    </w:p>
    <w:p w14:paraId="4520B0FF" w14:textId="77777777" w:rsidR="009C333F" w:rsidRDefault="009C333F" w:rsidP="009C333F"/>
    <w:p w14:paraId="123303A0" w14:textId="77777777" w:rsidR="009C333F" w:rsidRDefault="009C333F" w:rsidP="009C333F">
      <w:r w:rsidRPr="005F2FA5">
        <w:rPr>
          <w:b/>
          <w:bCs/>
        </w:rPr>
        <w:t>2023. január hónaptól</w:t>
      </w:r>
      <w:r>
        <w:t>:</w:t>
      </w:r>
      <w:r>
        <w:tab/>
        <w:t>Békés József Emlékévhez kapcsolódó rendezvények</w:t>
      </w:r>
    </w:p>
    <w:p w14:paraId="4A1ED48F" w14:textId="77777777" w:rsidR="009C333F" w:rsidRPr="005F2FA5" w:rsidRDefault="009C333F" w:rsidP="009C333F"/>
    <w:p w14:paraId="1BCD5E13" w14:textId="77777777" w:rsidR="009C333F" w:rsidRDefault="009C333F" w:rsidP="009C333F">
      <w:r>
        <w:rPr>
          <w:b/>
          <w:bCs/>
        </w:rPr>
        <w:t>2023. március 15.</w:t>
      </w:r>
      <w:r>
        <w:tab/>
      </w:r>
      <w:r>
        <w:tab/>
        <w:t>Nemzeti ünnep</w:t>
      </w:r>
    </w:p>
    <w:p w14:paraId="309EB680" w14:textId="77777777" w:rsidR="009C333F" w:rsidRPr="00FA0AA2" w:rsidRDefault="009C333F" w:rsidP="009C333F">
      <w:pPr>
        <w:ind w:left="2835" w:hanging="2835"/>
        <w:rPr>
          <w:bCs/>
        </w:rPr>
      </w:pPr>
      <w:r w:rsidRPr="00BF0946">
        <w:t>(</w:t>
      </w:r>
      <w:r>
        <w:t>szerda</w:t>
      </w:r>
      <w:r w:rsidRPr="008C314C">
        <w:rPr>
          <w:b/>
        </w:rPr>
        <w:t>)</w:t>
      </w:r>
      <w:r>
        <w:tab/>
        <w:t xml:space="preserve">Képviselő-testület, Kisboldogasszony Katolikus Általános Iskola, </w:t>
      </w:r>
      <w:r>
        <w:rPr>
          <w:bCs/>
        </w:rPr>
        <w:t>Justh Zsigmond Művelődési Ház és Könyvtár</w:t>
      </w:r>
    </w:p>
    <w:p w14:paraId="53CC1DCC" w14:textId="77777777" w:rsidR="009C333F" w:rsidRDefault="009C333F" w:rsidP="009C333F">
      <w:pPr>
        <w:tabs>
          <w:tab w:val="left" w:pos="2700"/>
        </w:tabs>
        <w:rPr>
          <w:b/>
        </w:rPr>
      </w:pPr>
    </w:p>
    <w:p w14:paraId="589FF805" w14:textId="77777777" w:rsidR="009C333F" w:rsidRDefault="009C333F" w:rsidP="009C333F">
      <w:r>
        <w:rPr>
          <w:b/>
        </w:rPr>
        <w:t>2023. május 27</w:t>
      </w:r>
      <w:r w:rsidRPr="00A12023">
        <w:rPr>
          <w:b/>
        </w:rPr>
        <w:t>.</w:t>
      </w:r>
      <w:r>
        <w:tab/>
      </w:r>
      <w:r>
        <w:tab/>
        <w:t>Gyermeknap</w:t>
      </w:r>
    </w:p>
    <w:p w14:paraId="0BFABAA6" w14:textId="77777777" w:rsidR="009C333F" w:rsidRDefault="009C333F" w:rsidP="009C333F">
      <w:pPr>
        <w:ind w:left="2832" w:hanging="2832"/>
      </w:pPr>
      <w:r w:rsidRPr="008C314C">
        <w:rPr>
          <w:b/>
        </w:rPr>
        <w:t>(</w:t>
      </w:r>
      <w:r>
        <w:t>szombat</w:t>
      </w:r>
      <w:r w:rsidRPr="008C314C">
        <w:rPr>
          <w:b/>
        </w:rPr>
        <w:t>)</w:t>
      </w:r>
      <w:r>
        <w:tab/>
        <w:t xml:space="preserve">Képviselő-testület, Gondozási Központ, Napközi Otthonos Óvoda, Kisboldogasszony Katolikus Általános Iskola, </w:t>
      </w:r>
      <w:r>
        <w:rPr>
          <w:bCs/>
        </w:rPr>
        <w:t>Justh Zsigmond Művelődési Ház és Könyvtár</w:t>
      </w:r>
    </w:p>
    <w:p w14:paraId="2CD73C2F" w14:textId="77777777" w:rsidR="009C333F" w:rsidRDefault="009C333F" w:rsidP="009C333F"/>
    <w:p w14:paraId="582CB4A9" w14:textId="77777777" w:rsidR="009C333F" w:rsidRDefault="009C333F" w:rsidP="009C333F">
      <w:pPr>
        <w:ind w:left="2700" w:hanging="2700"/>
      </w:pPr>
      <w:r>
        <w:rPr>
          <w:b/>
        </w:rPr>
        <w:t>2023.</w:t>
      </w:r>
      <w:r w:rsidRPr="00A12023">
        <w:rPr>
          <w:b/>
        </w:rPr>
        <w:t xml:space="preserve"> május </w:t>
      </w:r>
      <w:r>
        <w:rPr>
          <w:b/>
        </w:rPr>
        <w:t>28</w:t>
      </w:r>
      <w:r w:rsidRPr="00A12023">
        <w:rPr>
          <w:b/>
        </w:rPr>
        <w:t>.</w:t>
      </w:r>
      <w:r>
        <w:tab/>
      </w:r>
      <w:r>
        <w:tab/>
        <w:t>Hősök napja</w:t>
      </w:r>
    </w:p>
    <w:p w14:paraId="461B8C37" w14:textId="77777777" w:rsidR="009C333F" w:rsidRDefault="009C333F" w:rsidP="009C333F">
      <w:pPr>
        <w:ind w:left="2832" w:hanging="2832"/>
      </w:pPr>
      <w:r w:rsidRPr="00BF0946">
        <w:t>(</w:t>
      </w:r>
      <w:r>
        <w:t>vasárnap</w:t>
      </w:r>
      <w:r w:rsidRPr="00BF0946">
        <w:t>)</w:t>
      </w:r>
      <w:r>
        <w:tab/>
        <w:t xml:space="preserve">Képviselő-testület, </w:t>
      </w:r>
      <w:r>
        <w:rPr>
          <w:bCs/>
        </w:rPr>
        <w:t>Justh Zsigmond Művelődési Ház és Könyvtár</w:t>
      </w:r>
    </w:p>
    <w:p w14:paraId="29DEE523" w14:textId="77777777" w:rsidR="009C333F" w:rsidRDefault="009C333F" w:rsidP="009C333F">
      <w:pPr>
        <w:ind w:left="2700" w:hanging="2700"/>
      </w:pPr>
    </w:p>
    <w:p w14:paraId="67092A4F" w14:textId="77777777" w:rsidR="009C333F" w:rsidRPr="00B404DD" w:rsidRDefault="009C333F" w:rsidP="009C333F">
      <w:pPr>
        <w:ind w:left="2520" w:hanging="2520"/>
      </w:pPr>
      <w:r>
        <w:rPr>
          <w:b/>
        </w:rPr>
        <w:t>2023.</w:t>
      </w:r>
      <w:r w:rsidRPr="00B404DD">
        <w:rPr>
          <w:b/>
        </w:rPr>
        <w:t xml:space="preserve"> június 4.</w:t>
      </w:r>
      <w:r>
        <w:rPr>
          <w:b/>
        </w:rPr>
        <w:tab/>
      </w:r>
      <w:r>
        <w:rPr>
          <w:b/>
        </w:rPr>
        <w:tab/>
      </w:r>
      <w:r>
        <w:t>Nemzeti összetartozás napja</w:t>
      </w:r>
    </w:p>
    <w:p w14:paraId="65A8F42F" w14:textId="77777777" w:rsidR="009C333F" w:rsidRDefault="009C333F" w:rsidP="009C333F">
      <w:pPr>
        <w:ind w:left="2835" w:hanging="2835"/>
      </w:pPr>
      <w:r w:rsidRPr="00225ABD">
        <w:t>(</w:t>
      </w:r>
      <w:r>
        <w:t>vasárnap</w:t>
      </w:r>
      <w:r w:rsidRPr="00225ABD">
        <w:t>)</w:t>
      </w:r>
      <w:r>
        <w:rPr>
          <w:b/>
        </w:rPr>
        <w:tab/>
      </w:r>
      <w:r w:rsidRPr="00B404DD">
        <w:t>Képviselő-testület</w:t>
      </w:r>
      <w:r>
        <w:t>, Justh Zsigmond Művelődési Ház és Könyvtár</w:t>
      </w:r>
    </w:p>
    <w:p w14:paraId="1DACA6F6" w14:textId="77777777" w:rsidR="009C333F" w:rsidRDefault="009C333F" w:rsidP="009C333F">
      <w:pPr>
        <w:ind w:left="2520" w:hanging="2520"/>
      </w:pPr>
    </w:p>
    <w:p w14:paraId="038DF6D3" w14:textId="77777777" w:rsidR="009C333F" w:rsidRDefault="009C333F" w:rsidP="009C333F">
      <w:r>
        <w:rPr>
          <w:b/>
          <w:bCs/>
        </w:rPr>
        <w:t>2023. augusztus 20.</w:t>
      </w:r>
      <w:r>
        <w:tab/>
      </w:r>
      <w:r>
        <w:tab/>
        <w:t>Állami ünnepre megemlékezés</w:t>
      </w:r>
    </w:p>
    <w:p w14:paraId="7842ACC1" w14:textId="77777777" w:rsidR="009C333F" w:rsidRDefault="009C333F" w:rsidP="009C333F">
      <w:pPr>
        <w:ind w:left="2835" w:hanging="2835"/>
      </w:pPr>
      <w:r>
        <w:t xml:space="preserve">(vasárnap) </w:t>
      </w:r>
      <w:r>
        <w:tab/>
        <w:t xml:space="preserve">Képviselő-testület, </w:t>
      </w:r>
      <w:r>
        <w:rPr>
          <w:bCs/>
        </w:rPr>
        <w:t>Justh Zsigmond Művelődési Ház és Könyvtár</w:t>
      </w:r>
    </w:p>
    <w:p w14:paraId="30EA597B" w14:textId="77777777" w:rsidR="009C333F" w:rsidRDefault="009C333F" w:rsidP="009C333F"/>
    <w:p w14:paraId="297796C8" w14:textId="77777777" w:rsidR="009C333F" w:rsidRDefault="009C333F" w:rsidP="009C333F">
      <w:r>
        <w:rPr>
          <w:b/>
          <w:bCs/>
        </w:rPr>
        <w:t>2023.</w:t>
      </w:r>
      <w:r w:rsidRPr="00793744">
        <w:rPr>
          <w:b/>
          <w:bCs/>
        </w:rPr>
        <w:t xml:space="preserve"> szeptember </w:t>
      </w:r>
      <w:r>
        <w:rPr>
          <w:b/>
          <w:bCs/>
        </w:rPr>
        <w:t>9</w:t>
      </w:r>
      <w:r w:rsidRPr="00793744">
        <w:rPr>
          <w:b/>
          <w:bCs/>
        </w:rPr>
        <w:t>.</w:t>
      </w:r>
      <w:r>
        <w:tab/>
      </w:r>
      <w:r>
        <w:tab/>
        <w:t>II. Gádorosi Gazdanap</w:t>
      </w:r>
    </w:p>
    <w:p w14:paraId="6BE03AFD" w14:textId="77777777" w:rsidR="009C333F" w:rsidRDefault="009C333F" w:rsidP="009C333F">
      <w:pPr>
        <w:ind w:left="2835" w:hanging="2835"/>
      </w:pPr>
      <w:r>
        <w:t>(szombat)</w:t>
      </w:r>
      <w:r>
        <w:tab/>
        <w:t xml:space="preserve">Képviselő-testület, </w:t>
      </w:r>
      <w:r>
        <w:rPr>
          <w:bCs/>
        </w:rPr>
        <w:t>Justh Zsigmond Művelődési Ház és Könyvtár</w:t>
      </w:r>
    </w:p>
    <w:p w14:paraId="1443EEEE" w14:textId="77777777" w:rsidR="009C333F" w:rsidRDefault="009C333F" w:rsidP="009C333F"/>
    <w:p w14:paraId="0D31CD0C" w14:textId="77777777" w:rsidR="009C333F" w:rsidRPr="004E5BC9" w:rsidRDefault="009C333F" w:rsidP="009C333F">
      <w:pPr>
        <w:rPr>
          <w:bCs/>
        </w:rPr>
      </w:pPr>
      <w:r>
        <w:rPr>
          <w:b/>
          <w:bCs/>
        </w:rPr>
        <w:t>2023. szeptember 29-30.</w:t>
      </w:r>
      <w:r>
        <w:rPr>
          <w:b/>
          <w:bCs/>
        </w:rPr>
        <w:tab/>
      </w:r>
      <w:r w:rsidRPr="004E5BC9">
        <w:rPr>
          <w:bCs/>
        </w:rPr>
        <w:t>Falunap</w:t>
      </w:r>
    </w:p>
    <w:p w14:paraId="4A93FBC2" w14:textId="77777777" w:rsidR="009C333F" w:rsidRPr="004E5BC9" w:rsidRDefault="009C333F" w:rsidP="009C333F">
      <w:pPr>
        <w:ind w:left="2835" w:hanging="2835"/>
        <w:rPr>
          <w:bCs/>
        </w:rPr>
      </w:pPr>
      <w:r>
        <w:rPr>
          <w:bCs/>
        </w:rPr>
        <w:t>(péntek-szombat)</w:t>
      </w:r>
      <w:r w:rsidRPr="004E5BC9">
        <w:rPr>
          <w:bCs/>
        </w:rPr>
        <w:tab/>
        <w:t>Képviselő-testület</w:t>
      </w:r>
      <w:r>
        <w:rPr>
          <w:bCs/>
        </w:rPr>
        <w:t xml:space="preserve">, </w:t>
      </w:r>
      <w:r>
        <w:t>Justh Zsigmond Művelődési Ház és Könyvtár, Gondozási Központ, Napközi Otthonos Óvoda</w:t>
      </w:r>
    </w:p>
    <w:p w14:paraId="2A2E165F" w14:textId="77777777" w:rsidR="009C333F" w:rsidRDefault="009C333F" w:rsidP="009C333F"/>
    <w:p w14:paraId="451D0CA2" w14:textId="77777777" w:rsidR="009C333F" w:rsidRDefault="009C333F" w:rsidP="009C333F">
      <w:r>
        <w:rPr>
          <w:b/>
          <w:bCs/>
        </w:rPr>
        <w:t>2023.</w:t>
      </w:r>
      <w:r w:rsidRPr="001013C4">
        <w:rPr>
          <w:b/>
          <w:bCs/>
        </w:rPr>
        <w:t xml:space="preserve"> október 01</w:t>
      </w:r>
      <w:r>
        <w:t xml:space="preserve">. </w:t>
      </w:r>
      <w:r>
        <w:tab/>
      </w:r>
      <w:r>
        <w:tab/>
        <w:t>Idősek világnapja</w:t>
      </w:r>
    </w:p>
    <w:p w14:paraId="067A7FB1" w14:textId="77777777" w:rsidR="009C333F" w:rsidRDefault="009C333F" w:rsidP="009C333F">
      <w:pPr>
        <w:ind w:left="2835" w:hanging="2835"/>
      </w:pPr>
      <w:r>
        <w:t>(vasárnap)</w:t>
      </w:r>
      <w:r>
        <w:tab/>
        <w:t>Képviselő-testület, Gondozási Központ, Justh Zsigmond Művelődési Ház és Könyvtár</w:t>
      </w:r>
    </w:p>
    <w:p w14:paraId="24815ECD" w14:textId="77777777" w:rsidR="009C333F" w:rsidRDefault="009C333F" w:rsidP="009C333F"/>
    <w:p w14:paraId="121EAC7A" w14:textId="77777777" w:rsidR="009C333F" w:rsidRDefault="009C333F" w:rsidP="009C333F">
      <w:r>
        <w:rPr>
          <w:b/>
          <w:bCs/>
        </w:rPr>
        <w:t>2023.</w:t>
      </w:r>
      <w:r w:rsidRPr="009164F0">
        <w:rPr>
          <w:b/>
          <w:bCs/>
        </w:rPr>
        <w:t xml:space="preserve"> október 09</w:t>
      </w:r>
      <w:r>
        <w:t xml:space="preserve">. </w:t>
      </w:r>
      <w:r>
        <w:tab/>
      </w:r>
      <w:r>
        <w:tab/>
        <w:t>Justh Zsigmond halálának évfordulója</w:t>
      </w:r>
    </w:p>
    <w:p w14:paraId="3DCB7B2B" w14:textId="77777777" w:rsidR="009C333F" w:rsidRDefault="009C333F" w:rsidP="009C333F">
      <w:pPr>
        <w:ind w:left="2835" w:hanging="2835"/>
      </w:pPr>
      <w:r>
        <w:t xml:space="preserve">(hétfő) </w:t>
      </w:r>
      <w:r>
        <w:tab/>
        <w:t xml:space="preserve">Képviselő-testület, </w:t>
      </w:r>
      <w:r>
        <w:rPr>
          <w:bCs/>
        </w:rPr>
        <w:t>Justh Zsigmond Művelődési Ház és Könyvtár</w:t>
      </w:r>
    </w:p>
    <w:p w14:paraId="4240F8F6" w14:textId="77777777" w:rsidR="009C333F" w:rsidRDefault="009C333F" w:rsidP="009C333F">
      <w:pPr>
        <w:tabs>
          <w:tab w:val="left" w:pos="2700"/>
        </w:tabs>
      </w:pPr>
    </w:p>
    <w:p w14:paraId="519BD520" w14:textId="77777777" w:rsidR="009C333F" w:rsidRDefault="009C333F" w:rsidP="009C333F">
      <w:r>
        <w:rPr>
          <w:b/>
          <w:bCs/>
        </w:rPr>
        <w:t>2023. október 23.</w:t>
      </w:r>
      <w:r>
        <w:tab/>
      </w:r>
      <w:r>
        <w:tab/>
        <w:t>Nemzeti ünnep</w:t>
      </w:r>
    </w:p>
    <w:p w14:paraId="624C0BB5" w14:textId="77777777" w:rsidR="009C333F" w:rsidRDefault="009C333F" w:rsidP="009C333F">
      <w:pPr>
        <w:ind w:left="2835" w:hanging="2835"/>
      </w:pPr>
      <w:r>
        <w:t>(hétfő)</w:t>
      </w:r>
      <w:r>
        <w:tab/>
        <w:t>Képviselő-testület, Justh Zsigmond Művelődési Ház és Könyvtár</w:t>
      </w:r>
    </w:p>
    <w:p w14:paraId="1A6A0BDA" w14:textId="77777777" w:rsidR="009C333F" w:rsidRDefault="009C333F" w:rsidP="009C333F">
      <w:pPr>
        <w:tabs>
          <w:tab w:val="left" w:pos="2700"/>
        </w:tabs>
      </w:pPr>
    </w:p>
    <w:p w14:paraId="71556FA7" w14:textId="77777777" w:rsidR="009C333F" w:rsidRDefault="009C333F" w:rsidP="009C333F">
      <w:pPr>
        <w:tabs>
          <w:tab w:val="left" w:pos="2700"/>
        </w:tabs>
      </w:pPr>
      <w:r>
        <w:rPr>
          <w:b/>
          <w:bCs/>
        </w:rPr>
        <w:lastRenderedPageBreak/>
        <w:t>2023.</w:t>
      </w:r>
      <w:r w:rsidRPr="00557DEB">
        <w:rPr>
          <w:b/>
          <w:bCs/>
        </w:rPr>
        <w:t xml:space="preserve"> november 10.</w:t>
      </w:r>
      <w:r>
        <w:tab/>
      </w:r>
      <w:r>
        <w:tab/>
        <w:t>Márton-napi felvonulás</w:t>
      </w:r>
    </w:p>
    <w:p w14:paraId="75A9421D" w14:textId="77777777" w:rsidR="009C333F" w:rsidRDefault="009C333F" w:rsidP="009C333F">
      <w:pPr>
        <w:ind w:left="2835" w:hanging="2835"/>
      </w:pPr>
      <w:r>
        <w:t>(péntek)</w:t>
      </w:r>
      <w:r>
        <w:tab/>
        <w:t xml:space="preserve">Képviselő-testület, Napközi Otthonos Óvoda, </w:t>
      </w:r>
      <w:r>
        <w:rPr>
          <w:bCs/>
        </w:rPr>
        <w:t>Justh Zsigmond Művelődési Ház és Könyvtár</w:t>
      </w:r>
    </w:p>
    <w:p w14:paraId="795A5AD4" w14:textId="77777777" w:rsidR="009C333F" w:rsidRDefault="009C333F" w:rsidP="009C333F">
      <w:pPr>
        <w:rPr>
          <w:b/>
          <w:bCs/>
        </w:rPr>
      </w:pPr>
    </w:p>
    <w:p w14:paraId="1A5B6071" w14:textId="77777777" w:rsidR="009C333F" w:rsidRDefault="009C333F" w:rsidP="009C333F">
      <w:r>
        <w:rPr>
          <w:b/>
          <w:bCs/>
        </w:rPr>
        <w:t>2023.november 26.</w:t>
      </w:r>
      <w:r>
        <w:tab/>
      </w:r>
      <w:r>
        <w:tab/>
        <w:t>Advent, első gyertyagyújtás</w:t>
      </w:r>
    </w:p>
    <w:p w14:paraId="3E8F9868" w14:textId="77777777" w:rsidR="009C333F" w:rsidRDefault="009C333F" w:rsidP="009C333F">
      <w:pPr>
        <w:ind w:left="2832" w:hanging="2832"/>
      </w:pPr>
      <w:r>
        <w:t>(vasárnap)</w:t>
      </w:r>
      <w:r>
        <w:tab/>
        <w:t>Képviselő-testület, Justh Zsigmond Művelődési Ház és Könyvtár</w:t>
      </w:r>
    </w:p>
    <w:p w14:paraId="25D6A0F4" w14:textId="77777777" w:rsidR="009C333F" w:rsidRDefault="009C333F" w:rsidP="009C333F"/>
    <w:p w14:paraId="35E97BF2" w14:textId="77777777" w:rsidR="009C333F" w:rsidRDefault="009C333F" w:rsidP="009C333F">
      <w:r>
        <w:rPr>
          <w:b/>
          <w:bCs/>
        </w:rPr>
        <w:t>2023.</w:t>
      </w:r>
      <w:r w:rsidRPr="001013C4">
        <w:rPr>
          <w:b/>
          <w:bCs/>
        </w:rPr>
        <w:t xml:space="preserve"> december </w:t>
      </w:r>
      <w:r>
        <w:rPr>
          <w:b/>
          <w:bCs/>
        </w:rPr>
        <w:t>3</w:t>
      </w:r>
      <w:r>
        <w:t xml:space="preserve">. </w:t>
      </w:r>
      <w:r>
        <w:tab/>
      </w:r>
      <w:r>
        <w:tab/>
        <w:t>Advent, második gyertyagyújtás</w:t>
      </w:r>
    </w:p>
    <w:p w14:paraId="5944BB72" w14:textId="77777777" w:rsidR="009C333F" w:rsidRDefault="009C333F" w:rsidP="009C333F">
      <w:pPr>
        <w:ind w:left="2832" w:hanging="2832"/>
      </w:pPr>
      <w:r>
        <w:t>(vasárnap)</w:t>
      </w:r>
      <w:r>
        <w:tab/>
        <w:t>Képviselő-testület, Justh Zsigmond Művelődési Ház és Könyvtár</w:t>
      </w:r>
    </w:p>
    <w:p w14:paraId="3CD7D7A9" w14:textId="77777777" w:rsidR="009C333F" w:rsidRDefault="009C333F" w:rsidP="009C333F"/>
    <w:p w14:paraId="3F7940AB" w14:textId="77777777" w:rsidR="009C333F" w:rsidRDefault="009C333F" w:rsidP="009C333F">
      <w:r>
        <w:rPr>
          <w:b/>
          <w:bCs/>
        </w:rPr>
        <w:t>2023.</w:t>
      </w:r>
      <w:r w:rsidRPr="001013C4">
        <w:rPr>
          <w:b/>
          <w:bCs/>
        </w:rPr>
        <w:t xml:space="preserve"> december </w:t>
      </w:r>
      <w:r>
        <w:rPr>
          <w:b/>
          <w:bCs/>
        </w:rPr>
        <w:t>10</w:t>
      </w:r>
      <w:r>
        <w:t xml:space="preserve">. </w:t>
      </w:r>
      <w:r>
        <w:tab/>
      </w:r>
      <w:r>
        <w:tab/>
        <w:t>Advent, harmadik gyertyagyújtás</w:t>
      </w:r>
    </w:p>
    <w:p w14:paraId="29B2A488" w14:textId="77777777" w:rsidR="009C333F" w:rsidRDefault="009C333F" w:rsidP="009C333F">
      <w:pPr>
        <w:ind w:left="2832" w:hanging="2832"/>
        <w:rPr>
          <w:b/>
          <w:bCs/>
        </w:rPr>
      </w:pPr>
      <w:r>
        <w:t>(vasárnap)</w:t>
      </w:r>
      <w:r>
        <w:tab/>
        <w:t>Képviselő-testület, Justh Zsigmond Művelődési Ház és Könyvtár</w:t>
      </w:r>
    </w:p>
    <w:p w14:paraId="455EC907" w14:textId="77777777" w:rsidR="009C333F" w:rsidRDefault="009C333F" w:rsidP="009C333F">
      <w:pPr>
        <w:rPr>
          <w:b/>
          <w:bCs/>
        </w:rPr>
      </w:pPr>
    </w:p>
    <w:p w14:paraId="6052E04A" w14:textId="77777777" w:rsidR="009C333F" w:rsidRDefault="009C333F" w:rsidP="009C333F">
      <w:r>
        <w:rPr>
          <w:b/>
          <w:bCs/>
        </w:rPr>
        <w:t>2023.</w:t>
      </w:r>
      <w:r w:rsidRPr="00E62B8C">
        <w:rPr>
          <w:b/>
          <w:bCs/>
        </w:rPr>
        <w:t xml:space="preserve"> december </w:t>
      </w:r>
      <w:r>
        <w:rPr>
          <w:b/>
          <w:bCs/>
        </w:rPr>
        <w:t>17</w:t>
      </w:r>
      <w:r>
        <w:t xml:space="preserve">. </w:t>
      </w:r>
      <w:r>
        <w:tab/>
      </w:r>
      <w:r>
        <w:tab/>
        <w:t>Advent, negyedik gyertyagyújtás</w:t>
      </w:r>
    </w:p>
    <w:p w14:paraId="66737369" w14:textId="77777777" w:rsidR="009C333F" w:rsidRDefault="009C333F" w:rsidP="009C333F">
      <w:pPr>
        <w:ind w:left="2832" w:hanging="2832"/>
      </w:pPr>
      <w:r>
        <w:t>(vasárnap)</w:t>
      </w:r>
      <w:r>
        <w:tab/>
        <w:t xml:space="preserve">Képviselő-testület, Justh Zsigmond Művelődési Ház és Könyvtár </w:t>
      </w:r>
    </w:p>
    <w:p w14:paraId="761F7EFF" w14:textId="77777777" w:rsidR="009C333F" w:rsidRDefault="009C333F" w:rsidP="009C333F">
      <w:pPr>
        <w:ind w:left="2832" w:hanging="2832"/>
      </w:pPr>
    </w:p>
    <w:bookmarkEnd w:id="0"/>
    <w:p w14:paraId="2D168DF5" w14:textId="77777777" w:rsidR="009C333F" w:rsidRDefault="009C333F" w:rsidP="009C333F">
      <w:pPr>
        <w:contextualSpacing/>
      </w:pPr>
    </w:p>
    <w:p w14:paraId="1E47A70F" w14:textId="67637A5F" w:rsidR="009C333F" w:rsidRDefault="009C333F" w:rsidP="00106AF6">
      <w:r w:rsidRPr="00DF48FD">
        <w:rPr>
          <w:bCs/>
        </w:rPr>
        <w:t>154/2022. (XI. 15.) KT határozat</w:t>
      </w:r>
      <w:r w:rsidR="00DF48FD">
        <w:rPr>
          <w:bCs/>
        </w:rPr>
        <w:t>tal a Ké</w:t>
      </w:r>
      <w:r>
        <w:t>pviselő-testület dönt</w:t>
      </w:r>
      <w:r w:rsidR="00DF48FD">
        <w:t>ött</w:t>
      </w:r>
      <w:r>
        <w:t xml:space="preserve"> arról, hogy elfogadja a Panoráma Pihenőház üzemeltetéséről szóló beszámolót.</w:t>
      </w:r>
    </w:p>
    <w:p w14:paraId="3DE0B753" w14:textId="37BA7082" w:rsidR="009C333F" w:rsidRPr="00106AF6" w:rsidRDefault="00106AF6" w:rsidP="00106AF6">
      <w:pPr>
        <w:pStyle w:val="Listaszerbekezds"/>
        <w:numPr>
          <w:ilvl w:val="0"/>
          <w:numId w:val="7"/>
        </w:numPr>
        <w:rPr>
          <w:b/>
          <w:bCs/>
          <w:i/>
          <w:iCs/>
        </w:rPr>
      </w:pPr>
      <w:r w:rsidRPr="00106AF6">
        <w:rPr>
          <w:b/>
          <w:bCs/>
          <w:i/>
          <w:iCs/>
          <w:lang w:val="hu-HU"/>
        </w:rPr>
        <w:t>Intézkedés megtörtént</w:t>
      </w:r>
    </w:p>
    <w:p w14:paraId="067B0345" w14:textId="77777777" w:rsidR="00106AF6" w:rsidRPr="00EA4198" w:rsidRDefault="00106AF6" w:rsidP="00106AF6"/>
    <w:p w14:paraId="3E8EEE90" w14:textId="46402E7B" w:rsidR="009C333F" w:rsidRPr="00576D65" w:rsidRDefault="009C333F" w:rsidP="00106AF6">
      <w:pPr>
        <w:rPr>
          <w:szCs w:val="20"/>
          <w:lang w:eastAsia="hu-HU"/>
        </w:rPr>
      </w:pPr>
      <w:r w:rsidRPr="00DF48FD">
        <w:rPr>
          <w:bCs/>
        </w:rPr>
        <w:t>155/2022. (XI. 15.) KT határozat</w:t>
      </w:r>
      <w:r w:rsidR="00DF48FD">
        <w:rPr>
          <w:bCs/>
        </w:rPr>
        <w:t xml:space="preserve">tal a </w:t>
      </w:r>
      <w:r>
        <w:t>Képviselő-testület tudomásul ve</w:t>
      </w:r>
      <w:r w:rsidR="00DF48FD">
        <w:t>tte</w:t>
      </w:r>
      <w:r>
        <w:t xml:space="preserve"> a Szogádor Kft., mint bérbeadó és Nagy Gábor Zoltán egyéni vállalkozó</w:t>
      </w:r>
      <w:r w:rsidR="009F3CFC">
        <w:t>,</w:t>
      </w:r>
      <w:r>
        <w:t xml:space="preserve"> mint </w:t>
      </w:r>
      <w:proofErr w:type="spellStart"/>
      <w:r>
        <w:t>bérbevevő</w:t>
      </w:r>
      <w:proofErr w:type="spellEnd"/>
      <w:r>
        <w:t xml:space="preserve"> között a Panoráma Pihenőház Szováta, </w:t>
      </w:r>
      <w:proofErr w:type="spellStart"/>
      <w:r>
        <w:t>Restád</w:t>
      </w:r>
      <w:proofErr w:type="spellEnd"/>
      <w:r>
        <w:t xml:space="preserve"> u. 40. sz. alatti üdülő bérletére 2022. október 19. napján kelt 2032. október 19. napjáig kötött bérleti szerződést és a kiegészítő okiratot, mely Fancsi Emőke S.R.L. bérlő bérleti szerződés felmondását tartalmazza. </w:t>
      </w:r>
    </w:p>
    <w:p w14:paraId="0C62E521" w14:textId="77777777" w:rsidR="009C333F" w:rsidRDefault="009C333F" w:rsidP="009C333F">
      <w:pPr>
        <w:rPr>
          <w:color w:val="00000A"/>
        </w:rPr>
      </w:pPr>
      <w:r>
        <w:rPr>
          <w:color w:val="00000A"/>
        </w:rPr>
        <w:t>A határozat mellékletét képezi a bérleti szerződés és a kiegészítő okirat.</w:t>
      </w:r>
    </w:p>
    <w:p w14:paraId="2796DB13" w14:textId="56830015" w:rsidR="009C333F" w:rsidRDefault="009C333F" w:rsidP="009C333F">
      <w:pPr>
        <w:pStyle w:val="Listaszerbekezds"/>
        <w:numPr>
          <w:ilvl w:val="0"/>
          <w:numId w:val="5"/>
        </w:numPr>
        <w:spacing w:line="240" w:lineRule="auto"/>
        <w:rPr>
          <w:color w:val="00000A"/>
        </w:rPr>
      </w:pPr>
      <w:r w:rsidRPr="00614AA1">
        <w:rPr>
          <w:color w:val="00000A"/>
        </w:rPr>
        <w:t>Felkér</w:t>
      </w:r>
      <w:r w:rsidR="00DF48FD">
        <w:rPr>
          <w:color w:val="00000A"/>
          <w:lang w:val="hu-HU"/>
        </w:rPr>
        <w:t>te</w:t>
      </w:r>
      <w:r w:rsidRPr="00614AA1">
        <w:rPr>
          <w:color w:val="00000A"/>
        </w:rPr>
        <w:t xml:space="preserve"> a Szogádor Kft. ügyvezetőjét, hogy a Panoráma Pihenőház ügyében intézkedjen a biztosítási </w:t>
      </w:r>
      <w:r>
        <w:rPr>
          <w:color w:val="00000A"/>
        </w:rPr>
        <w:t>szerződés megkötéséről, melyben a kedvezményezett a Szogádor Kft. legyen.</w:t>
      </w:r>
    </w:p>
    <w:p w14:paraId="1D673356" w14:textId="228ABF5C" w:rsidR="009C333F" w:rsidRDefault="009C333F" w:rsidP="009C333F">
      <w:pPr>
        <w:pStyle w:val="Listaszerbekezds"/>
        <w:numPr>
          <w:ilvl w:val="0"/>
          <w:numId w:val="5"/>
        </w:numPr>
        <w:spacing w:line="240" w:lineRule="auto"/>
        <w:rPr>
          <w:color w:val="00000A"/>
        </w:rPr>
      </w:pPr>
      <w:r w:rsidRPr="00614AA1">
        <w:rPr>
          <w:color w:val="00000A"/>
        </w:rPr>
        <w:t>Felké</w:t>
      </w:r>
      <w:r w:rsidR="00106AF6">
        <w:rPr>
          <w:color w:val="00000A"/>
          <w:lang w:val="hu-HU"/>
        </w:rPr>
        <w:t>r</w:t>
      </w:r>
      <w:r w:rsidR="00DF48FD">
        <w:rPr>
          <w:color w:val="00000A"/>
          <w:lang w:val="hu-HU"/>
        </w:rPr>
        <w:t>te</w:t>
      </w:r>
      <w:r w:rsidRPr="00614AA1">
        <w:rPr>
          <w:color w:val="00000A"/>
        </w:rPr>
        <w:t xml:space="preserve"> a Szogádor Kft. ügyvezetőjét, hogy a bérleti szerződést egészítse ki a 6. cikk (2) Bérlő kötelezettségei</w:t>
      </w:r>
      <w:r>
        <w:rPr>
          <w:color w:val="00000A"/>
        </w:rPr>
        <w:t>nél</w:t>
      </w:r>
      <w:r w:rsidRPr="00614AA1">
        <w:rPr>
          <w:color w:val="00000A"/>
        </w:rPr>
        <w:t>: A szállásdíjból 20 % kedvezményt nyújt a gádorosi állandó lakcímmel rendelkező lakosoknak.</w:t>
      </w:r>
    </w:p>
    <w:p w14:paraId="3FDBE093" w14:textId="77777777" w:rsidR="00106AF6" w:rsidRPr="00614AA1" w:rsidRDefault="00106AF6" w:rsidP="00106AF6">
      <w:pPr>
        <w:pStyle w:val="Listaszerbekezds"/>
        <w:spacing w:line="240" w:lineRule="auto"/>
        <w:ind w:left="1080"/>
        <w:rPr>
          <w:color w:val="00000A"/>
        </w:rPr>
      </w:pPr>
    </w:p>
    <w:p w14:paraId="1B2936E5" w14:textId="504093A6" w:rsidR="009C333F" w:rsidRPr="00106AF6" w:rsidRDefault="00106AF6" w:rsidP="00106AF6">
      <w:pPr>
        <w:pStyle w:val="Listaszerbekezds"/>
        <w:numPr>
          <w:ilvl w:val="0"/>
          <w:numId w:val="5"/>
        </w:numPr>
        <w:rPr>
          <w:b/>
          <w:bCs/>
          <w:i/>
          <w:iCs/>
          <w:color w:val="00000A"/>
        </w:rPr>
      </w:pPr>
      <w:r w:rsidRPr="00106AF6">
        <w:rPr>
          <w:b/>
          <w:bCs/>
          <w:i/>
          <w:iCs/>
          <w:color w:val="00000A"/>
          <w:lang w:val="hu-HU"/>
        </w:rPr>
        <w:t xml:space="preserve">Az ügyvezető a </w:t>
      </w:r>
      <w:r>
        <w:rPr>
          <w:b/>
          <w:bCs/>
          <w:i/>
          <w:iCs/>
          <w:color w:val="00000A"/>
          <w:lang w:val="hu-HU"/>
        </w:rPr>
        <w:t xml:space="preserve">Panoráma Vendégházra a </w:t>
      </w:r>
      <w:r w:rsidRPr="00106AF6">
        <w:rPr>
          <w:b/>
          <w:bCs/>
          <w:i/>
          <w:iCs/>
          <w:color w:val="00000A"/>
          <w:lang w:val="hu-HU"/>
        </w:rPr>
        <w:t>biztosítási szerződést megköttette</w:t>
      </w:r>
      <w:r>
        <w:rPr>
          <w:b/>
          <w:bCs/>
          <w:i/>
          <w:iCs/>
          <w:color w:val="00000A"/>
          <w:lang w:val="hu-HU"/>
        </w:rPr>
        <w:t xml:space="preserve"> a bérlővel, a bérleti szerződést pedig kiegészítette a kért szöveggel. </w:t>
      </w:r>
    </w:p>
    <w:p w14:paraId="258768FD" w14:textId="77777777" w:rsidR="009C333F" w:rsidRDefault="009C333F" w:rsidP="009C333F"/>
    <w:p w14:paraId="4E2BA16A" w14:textId="4CA53343" w:rsidR="009C333F" w:rsidRPr="00987E74" w:rsidRDefault="009C333F" w:rsidP="00106AF6">
      <w:r w:rsidRPr="00DF48FD">
        <w:rPr>
          <w:bCs/>
        </w:rPr>
        <w:t>156/2022. (XI. 15.) KT határozat</w:t>
      </w:r>
      <w:r w:rsidR="00DF48FD">
        <w:rPr>
          <w:bCs/>
        </w:rPr>
        <w:t xml:space="preserve">tal a </w:t>
      </w:r>
      <w:bookmarkStart w:id="1" w:name="_Hlk120606970"/>
      <w:r w:rsidRPr="00987E74">
        <w:t xml:space="preserve">Képviselő-testület, mint a Progádor Településüzemeltető és Szolgáltató Nonprofit Korlátolt Felelősségű Társaság alapítója hozzájárul a </w:t>
      </w:r>
      <w:r>
        <w:t>Progádor Nonprofit</w:t>
      </w:r>
      <w:r w:rsidRPr="00987E74">
        <w:t xml:space="preserve"> Kft. részére</w:t>
      </w:r>
      <w:r>
        <w:t xml:space="preserve"> történő</w:t>
      </w:r>
      <w:r w:rsidRPr="00987E74">
        <w:t xml:space="preserve"> </w:t>
      </w:r>
      <w:proofErr w:type="gramStart"/>
      <w:r w:rsidRPr="00987E74">
        <w:t>1.000.000,-</w:t>
      </w:r>
      <w:proofErr w:type="gramEnd"/>
      <w:r w:rsidRPr="00987E74">
        <w:t xml:space="preserve"> Ft</w:t>
      </w:r>
      <w:r>
        <w:t xml:space="preserve">, azaz Egymillió forint </w:t>
      </w:r>
      <w:r w:rsidRPr="00987E74">
        <w:t>tagi kölcsön adásához.</w:t>
      </w:r>
    </w:p>
    <w:p w14:paraId="7ADC4EA0" w14:textId="703D5A1F" w:rsidR="009C333F" w:rsidRPr="00987E74" w:rsidRDefault="009C333F" w:rsidP="009C333F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  <w:r w:rsidRPr="00987E74">
        <w:t>Felkér</w:t>
      </w:r>
      <w:r w:rsidR="00DF48FD">
        <w:t xml:space="preserve">te </w:t>
      </w:r>
      <w:r w:rsidRPr="00987E74">
        <w:t xml:space="preserve">a Polgármester urat a szükséges intézkedések végrehajtására. </w:t>
      </w:r>
    </w:p>
    <w:p w14:paraId="70C13846" w14:textId="586D3320" w:rsidR="009C333F" w:rsidRPr="00106AF6" w:rsidRDefault="00106AF6" w:rsidP="00106AF6">
      <w:pPr>
        <w:pStyle w:val="Listaszerbekezds"/>
        <w:numPr>
          <w:ilvl w:val="0"/>
          <w:numId w:val="5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b/>
        </w:rPr>
      </w:pPr>
      <w:r>
        <w:rPr>
          <w:b/>
          <w:lang w:val="hu-HU"/>
        </w:rPr>
        <w:t>A tagi kölcsön átadásra került.</w:t>
      </w:r>
    </w:p>
    <w:p w14:paraId="1382DDAB" w14:textId="77777777" w:rsidR="00106AF6" w:rsidRPr="00106AF6" w:rsidRDefault="00106AF6" w:rsidP="00106AF6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b/>
        </w:rPr>
      </w:pPr>
    </w:p>
    <w:bookmarkEnd w:id="1"/>
    <w:p w14:paraId="5A2ADFB7" w14:textId="7D8F4EC1" w:rsidR="009C333F" w:rsidRPr="00E2754D" w:rsidRDefault="009C333F" w:rsidP="00106AF6">
      <w:r w:rsidRPr="00DF48FD">
        <w:rPr>
          <w:bCs/>
        </w:rPr>
        <w:t>157/2022. (XI. 15.) KT határozat</w:t>
      </w:r>
      <w:r w:rsidR="00DF48FD">
        <w:rPr>
          <w:bCs/>
        </w:rPr>
        <w:t>tal a K</w:t>
      </w:r>
      <w:r w:rsidRPr="00E2754D">
        <w:t>épviselő-testület,</w:t>
      </w:r>
      <w:r>
        <w:t xml:space="preserve"> </w:t>
      </w:r>
      <w:r w:rsidRPr="00E2754D">
        <w:t xml:space="preserve">mint a PROGÁDOR Településüzemeltető és Szolgáltató Nonprofit Kft. alapítója tudomásul veszi a 2022. </w:t>
      </w:r>
      <w:r>
        <w:t>október</w:t>
      </w:r>
      <w:r w:rsidRPr="00E2754D">
        <w:t xml:space="preserve"> 1</w:t>
      </w:r>
      <w:r>
        <w:t>2</w:t>
      </w:r>
      <w:r w:rsidRPr="00E2754D">
        <w:t xml:space="preserve">. napján kelt módosításokkal egységes szerkezetbe foglalt Progádor Nonprofit Kft. alapító okiratát. </w:t>
      </w:r>
    </w:p>
    <w:p w14:paraId="39D54739" w14:textId="77777777" w:rsidR="009C333F" w:rsidRPr="00E2754D" w:rsidRDefault="009C333F" w:rsidP="009C333F"/>
    <w:p w14:paraId="02CDED75" w14:textId="77777777" w:rsidR="009C333F" w:rsidRDefault="009C333F" w:rsidP="009C333F">
      <w:pPr>
        <w:rPr>
          <w:i/>
        </w:rPr>
      </w:pPr>
    </w:p>
    <w:p w14:paraId="604CABF3" w14:textId="2743FED3" w:rsidR="009C333F" w:rsidRDefault="009C333F" w:rsidP="00106AF6">
      <w:pPr>
        <w:rPr>
          <w:rFonts w:eastAsia="Andale Sans UI" w:cs="Tahoma"/>
          <w:lang w:bidi="en-US"/>
        </w:rPr>
      </w:pPr>
      <w:r w:rsidRPr="00DF48FD">
        <w:rPr>
          <w:bCs/>
        </w:rPr>
        <w:t>158/2022. (XI. 15.) KT határozat</w:t>
      </w:r>
      <w:r w:rsidR="00DF48FD">
        <w:rPr>
          <w:bCs/>
        </w:rPr>
        <w:t xml:space="preserve">tal a </w:t>
      </w:r>
      <w:r w:rsidRPr="00B53E0F">
        <w:rPr>
          <w:rFonts w:eastAsia="Andale Sans UI" w:cs="Tahoma"/>
          <w:lang w:bidi="en-US"/>
        </w:rPr>
        <w:t xml:space="preserve">Képviselő-testület, mint a PROGÁDOR Településüzemeltető és Szolgáltató Nonprofit Kft. alapítója dönt arról, hogy </w:t>
      </w:r>
      <w:r>
        <w:rPr>
          <w:rFonts w:eastAsia="Andale Sans UI" w:cs="Tahoma"/>
          <w:lang w:bidi="en-US"/>
        </w:rPr>
        <w:t xml:space="preserve">felhatalmazza Dr. Szilágyi Tibor polgármester urat arra, hogy aláírásával hitelesítse a tulajdonos akaratát kifejező, </w:t>
      </w:r>
      <w:r>
        <w:rPr>
          <w:rFonts w:eastAsia="Andale Sans UI" w:cs="Tahoma"/>
          <w:lang w:bidi="en-US"/>
        </w:rPr>
        <w:lastRenderedPageBreak/>
        <w:t xml:space="preserve">a román hatóságoknak is megfelelő formátumú határozatot, miszerint a Szo </w:t>
      </w:r>
      <w:proofErr w:type="spellStart"/>
      <w:r>
        <w:rPr>
          <w:rFonts w:eastAsia="Andale Sans UI" w:cs="Tahoma"/>
          <w:lang w:bidi="en-US"/>
        </w:rPr>
        <w:t>Gador</w:t>
      </w:r>
      <w:proofErr w:type="spellEnd"/>
      <w:r>
        <w:rPr>
          <w:rFonts w:eastAsia="Andale Sans UI" w:cs="Tahoma"/>
          <w:lang w:bidi="en-US"/>
        </w:rPr>
        <w:t xml:space="preserve"> Kft. ügyvezetője Paulikné Szelei Mónika.</w:t>
      </w:r>
    </w:p>
    <w:p w14:paraId="786D74CC" w14:textId="77777777" w:rsidR="009C333F" w:rsidRDefault="009C333F" w:rsidP="00106AF6">
      <w:pPr>
        <w:widowControl w:val="0"/>
        <w:rPr>
          <w:rFonts w:eastAsia="Andale Sans UI" w:cs="Tahoma"/>
          <w:lang w:bidi="en-US"/>
        </w:rPr>
      </w:pPr>
      <w:r>
        <w:rPr>
          <w:rFonts w:eastAsia="Andale Sans UI" w:cs="Tahoma"/>
          <w:lang w:bidi="en-US"/>
        </w:rPr>
        <w:t>A „Határozat” mellékletként csatolva.</w:t>
      </w:r>
    </w:p>
    <w:p w14:paraId="1A26B484" w14:textId="6B768AEA" w:rsidR="009C333F" w:rsidRPr="00106AF6" w:rsidRDefault="00106AF6" w:rsidP="00106AF6">
      <w:pPr>
        <w:pStyle w:val="Listaszerbekezds"/>
        <w:numPr>
          <w:ilvl w:val="0"/>
          <w:numId w:val="5"/>
        </w:numPr>
        <w:rPr>
          <w:b/>
          <w:bCs/>
          <w:i/>
          <w:iCs/>
        </w:rPr>
      </w:pPr>
      <w:bookmarkStart w:id="2" w:name="_Hlk123563641"/>
      <w:r w:rsidRPr="00106AF6">
        <w:rPr>
          <w:b/>
          <w:bCs/>
          <w:i/>
          <w:iCs/>
          <w:lang w:val="hu-HU"/>
        </w:rPr>
        <w:t>Intézkedés megtörtént.</w:t>
      </w:r>
    </w:p>
    <w:bookmarkEnd w:id="2"/>
    <w:p w14:paraId="337D09C1" w14:textId="77777777" w:rsidR="00106AF6" w:rsidRDefault="00106AF6" w:rsidP="00106AF6"/>
    <w:p w14:paraId="1E66CE41" w14:textId="69832E4E" w:rsidR="009C333F" w:rsidRDefault="009C333F" w:rsidP="00106AF6">
      <w:r w:rsidRPr="008F7EB8">
        <w:rPr>
          <w:bCs/>
        </w:rPr>
        <w:t>159/2022. (XI. 15.) KT határozat</w:t>
      </w:r>
      <w:r w:rsidR="008F7EB8">
        <w:rPr>
          <w:bCs/>
        </w:rPr>
        <w:t xml:space="preserve">tal a </w:t>
      </w:r>
      <w:r>
        <w:t>Képviselő-testület a Gádorosi Idősekért Alapítvány 2021. évi pénzügyi beszámolóját tudomásul ve</w:t>
      </w:r>
      <w:r w:rsidR="008F7EB8">
        <w:t>tte</w:t>
      </w:r>
      <w:r>
        <w:t xml:space="preserve">. </w:t>
      </w:r>
    </w:p>
    <w:p w14:paraId="690367E8" w14:textId="77777777" w:rsidR="009C333F" w:rsidRPr="00B833ED" w:rsidRDefault="009C333F" w:rsidP="00106AF6"/>
    <w:p w14:paraId="3F404AE1" w14:textId="24AFE919" w:rsidR="009C333F" w:rsidRDefault="009C333F" w:rsidP="00106AF6">
      <w:pPr>
        <w:rPr>
          <w:shd w:val="clear" w:color="auto" w:fill="FFFFFF"/>
        </w:rPr>
      </w:pPr>
      <w:r w:rsidRPr="008F7EB8">
        <w:rPr>
          <w:bCs/>
        </w:rPr>
        <w:t>160/2022. (XI. 15.) KT határozat</w:t>
      </w:r>
      <w:r w:rsidR="008F7EB8">
        <w:rPr>
          <w:bCs/>
        </w:rPr>
        <w:t xml:space="preserve">tal a </w:t>
      </w:r>
      <w:r w:rsidRPr="00C83FA4">
        <w:rPr>
          <w:shd w:val="clear" w:color="auto" w:fill="FFFFFF"/>
        </w:rPr>
        <w:t>Képviselő-testület dönt</w:t>
      </w:r>
      <w:r w:rsidR="008F7EB8">
        <w:rPr>
          <w:shd w:val="clear" w:color="auto" w:fill="FFFFFF"/>
        </w:rPr>
        <w:t>ött</w:t>
      </w:r>
      <w:r w:rsidRPr="00C83FA4">
        <w:rPr>
          <w:shd w:val="clear" w:color="auto" w:fill="FFFFFF"/>
        </w:rPr>
        <w:t xml:space="preserve"> arról, hogy</w:t>
      </w:r>
      <w:r>
        <w:rPr>
          <w:shd w:val="clear" w:color="auto" w:fill="FFFFFF"/>
        </w:rPr>
        <w:t xml:space="preserve"> Gádoros </w:t>
      </w:r>
      <w:r w:rsidRPr="00445267">
        <w:rPr>
          <w:shd w:val="clear" w:color="auto" w:fill="FFFFFF"/>
        </w:rPr>
        <w:t>Nagyközség Önkormányzata Képviselő-testületének Justh Zsigmond Művelődési Ház és Könyvtár</w:t>
      </w:r>
      <w:r w:rsidR="008F7EB8">
        <w:rPr>
          <w:shd w:val="clear" w:color="auto" w:fill="FFFFFF"/>
        </w:rPr>
        <w:t>a</w:t>
      </w:r>
      <w:r w:rsidRPr="00445267">
        <w:rPr>
          <w:shd w:val="clear" w:color="auto" w:fill="FFFFFF"/>
        </w:rPr>
        <w:t xml:space="preserve"> intézményvezető</w:t>
      </w:r>
      <w:r>
        <w:rPr>
          <w:shd w:val="clear" w:color="auto" w:fill="FFFFFF"/>
        </w:rPr>
        <w:t xml:space="preserve"> betöltésére kiírt pályázatát eredménytelenné nyilvánítja.</w:t>
      </w:r>
    </w:p>
    <w:p w14:paraId="32E131C0" w14:textId="77777777" w:rsidR="00106AF6" w:rsidRPr="00106AF6" w:rsidRDefault="00106AF6" w:rsidP="00106AF6">
      <w:pPr>
        <w:pStyle w:val="Listaszerbekezds"/>
        <w:numPr>
          <w:ilvl w:val="0"/>
          <w:numId w:val="5"/>
        </w:numPr>
        <w:rPr>
          <w:b/>
          <w:bCs/>
          <w:i/>
          <w:iCs/>
        </w:rPr>
      </w:pPr>
      <w:r w:rsidRPr="00106AF6">
        <w:rPr>
          <w:b/>
          <w:bCs/>
          <w:i/>
          <w:iCs/>
          <w:lang w:val="hu-HU"/>
        </w:rPr>
        <w:t>Intézkedés megtörtént.</w:t>
      </w:r>
    </w:p>
    <w:p w14:paraId="68235233" w14:textId="77777777" w:rsidR="009C333F" w:rsidRPr="00584D9B" w:rsidRDefault="009C333F" w:rsidP="00106AF6">
      <w:pPr>
        <w:spacing w:line="276" w:lineRule="auto"/>
      </w:pPr>
    </w:p>
    <w:p w14:paraId="398CEF9E" w14:textId="4189BE17" w:rsidR="009C333F" w:rsidRDefault="009C333F" w:rsidP="00106AF6">
      <w:pPr>
        <w:rPr>
          <w:shd w:val="clear" w:color="auto" w:fill="FFFFFF"/>
        </w:rPr>
      </w:pPr>
      <w:r w:rsidRPr="008F7EB8">
        <w:rPr>
          <w:bCs/>
        </w:rPr>
        <w:t>161/2022. (XI. 15.) KT határozat</w:t>
      </w:r>
      <w:r w:rsidR="008F7EB8">
        <w:rPr>
          <w:bCs/>
        </w:rPr>
        <w:t xml:space="preserve">tal a </w:t>
      </w:r>
      <w:r w:rsidRPr="00C83FA4">
        <w:rPr>
          <w:shd w:val="clear" w:color="auto" w:fill="FFFFFF"/>
        </w:rPr>
        <w:t>Képviselő-testület dönt</w:t>
      </w:r>
      <w:r w:rsidR="008F7EB8">
        <w:rPr>
          <w:shd w:val="clear" w:color="auto" w:fill="FFFFFF"/>
        </w:rPr>
        <w:t>ött</w:t>
      </w:r>
      <w:r w:rsidRPr="00C83FA4">
        <w:rPr>
          <w:shd w:val="clear" w:color="auto" w:fill="FFFFFF"/>
        </w:rPr>
        <w:t xml:space="preserve"> arról, hogy</w:t>
      </w:r>
      <w:r>
        <w:rPr>
          <w:shd w:val="clear" w:color="auto" w:fill="FFFFFF"/>
        </w:rPr>
        <w:t xml:space="preserve"> Gádoros </w:t>
      </w:r>
      <w:r w:rsidRPr="00445267">
        <w:rPr>
          <w:shd w:val="clear" w:color="auto" w:fill="FFFFFF"/>
        </w:rPr>
        <w:t>Nagyközség Önkormányzata Képviselő-testületének Justh Zsigmond Művelődési Ház és Könyvtár</w:t>
      </w:r>
      <w:r w:rsidR="008F7EB8">
        <w:rPr>
          <w:shd w:val="clear" w:color="auto" w:fill="FFFFFF"/>
        </w:rPr>
        <w:t xml:space="preserve">a </w:t>
      </w:r>
      <w:r w:rsidRPr="00445267">
        <w:rPr>
          <w:shd w:val="clear" w:color="auto" w:fill="FFFFFF"/>
        </w:rPr>
        <w:t>intézményvezető</w:t>
      </w:r>
      <w:r w:rsidR="008F7EB8">
        <w:rPr>
          <w:shd w:val="clear" w:color="auto" w:fill="FFFFFF"/>
        </w:rPr>
        <w:t xml:space="preserve"> </w:t>
      </w:r>
      <w:r>
        <w:rPr>
          <w:shd w:val="clear" w:color="auto" w:fill="FFFFFF"/>
        </w:rPr>
        <w:t>munkakör betöltésére pályázatot ír ki.</w:t>
      </w:r>
    </w:p>
    <w:p w14:paraId="3DFD7DDF" w14:textId="77777777" w:rsidR="00106AF6" w:rsidRPr="00106AF6" w:rsidRDefault="00106AF6" w:rsidP="00106AF6">
      <w:pPr>
        <w:pStyle w:val="Listaszerbekezds"/>
        <w:numPr>
          <w:ilvl w:val="0"/>
          <w:numId w:val="5"/>
        </w:numPr>
        <w:rPr>
          <w:b/>
          <w:bCs/>
          <w:i/>
          <w:iCs/>
        </w:rPr>
      </w:pPr>
      <w:r w:rsidRPr="00106AF6">
        <w:rPr>
          <w:b/>
          <w:bCs/>
          <w:i/>
          <w:iCs/>
          <w:lang w:val="hu-HU"/>
        </w:rPr>
        <w:t>Intézkedés megtörtént.</w:t>
      </w:r>
    </w:p>
    <w:p w14:paraId="6ED16420" w14:textId="77777777" w:rsidR="009C333F" w:rsidRPr="00C83FA4" w:rsidRDefault="009C333F" w:rsidP="00106AF6">
      <w:pPr>
        <w:spacing w:line="276" w:lineRule="auto"/>
        <w:rPr>
          <w:shd w:val="clear" w:color="auto" w:fill="FFFFFF"/>
        </w:rPr>
      </w:pPr>
    </w:p>
    <w:p w14:paraId="3CB2821B" w14:textId="61816F37" w:rsidR="009C333F" w:rsidRDefault="009C333F" w:rsidP="00106AF6">
      <w:pPr>
        <w:rPr>
          <w:shd w:val="clear" w:color="auto" w:fill="FFFFFF"/>
        </w:rPr>
      </w:pPr>
      <w:r w:rsidRPr="008F7EB8">
        <w:rPr>
          <w:bCs/>
        </w:rPr>
        <w:t>162/2022. (XI. 15.) KT határozat</w:t>
      </w:r>
      <w:r w:rsidR="008F7EB8">
        <w:rPr>
          <w:bCs/>
        </w:rPr>
        <w:t xml:space="preserve">tal a </w:t>
      </w:r>
      <w:r w:rsidRPr="00C83FA4">
        <w:rPr>
          <w:shd w:val="clear" w:color="auto" w:fill="FFFFFF"/>
        </w:rPr>
        <w:t>Képviselő-testület dönt</w:t>
      </w:r>
      <w:r w:rsidR="008F7EB8">
        <w:rPr>
          <w:shd w:val="clear" w:color="auto" w:fill="FFFFFF"/>
        </w:rPr>
        <w:t>ött</w:t>
      </w:r>
      <w:r w:rsidRPr="00C83FA4">
        <w:rPr>
          <w:shd w:val="clear" w:color="auto" w:fill="FFFFFF"/>
        </w:rPr>
        <w:t xml:space="preserve"> arról, hogy a Gádoros Nagyközség Önkormányzat</w:t>
      </w:r>
      <w:r>
        <w:rPr>
          <w:shd w:val="clear" w:color="auto" w:fill="FFFFFF"/>
        </w:rPr>
        <w:t>a</w:t>
      </w:r>
      <w:r w:rsidRPr="00C83FA4">
        <w:rPr>
          <w:shd w:val="clear" w:color="auto" w:fill="FFFFFF"/>
        </w:rPr>
        <w:t xml:space="preserve"> Képviselő-testület</w:t>
      </w:r>
      <w:r>
        <w:rPr>
          <w:shd w:val="clear" w:color="auto" w:fill="FFFFFF"/>
        </w:rPr>
        <w:t>ének</w:t>
      </w:r>
      <w:r w:rsidRPr="00C83FA4">
        <w:rPr>
          <w:shd w:val="clear" w:color="auto" w:fill="FFFFFF"/>
        </w:rPr>
        <w:t xml:space="preserve"> Justh Zsigmond Művelődési Ház és Könyvtár</w:t>
      </w:r>
      <w:r>
        <w:rPr>
          <w:shd w:val="clear" w:color="auto" w:fill="FFFFFF"/>
        </w:rPr>
        <w:t>a</w:t>
      </w:r>
      <w:r w:rsidRPr="00C83FA4">
        <w:rPr>
          <w:shd w:val="clear" w:color="auto" w:fill="FFFFFF"/>
        </w:rPr>
        <w:t xml:space="preserve"> intézményvezetői feladat</w:t>
      </w:r>
      <w:r>
        <w:rPr>
          <w:shd w:val="clear" w:color="auto" w:fill="FFFFFF"/>
        </w:rPr>
        <w:t>ainak</w:t>
      </w:r>
      <w:r w:rsidRPr="00C83FA4">
        <w:rPr>
          <w:shd w:val="clear" w:color="auto" w:fill="FFFFFF"/>
        </w:rPr>
        <w:t xml:space="preserve"> ellátására </w:t>
      </w:r>
      <w:r>
        <w:rPr>
          <w:shd w:val="clear" w:color="auto" w:fill="FFFFFF"/>
        </w:rPr>
        <w:t>Higyed-Horváth Viktória Katalint</w:t>
      </w:r>
      <w:r w:rsidRPr="00C83FA4">
        <w:rPr>
          <w:shd w:val="clear" w:color="auto" w:fill="FFFFFF"/>
        </w:rPr>
        <w:t xml:space="preserve"> bízza meg 202</w:t>
      </w:r>
      <w:r>
        <w:rPr>
          <w:shd w:val="clear" w:color="auto" w:fill="FFFFFF"/>
        </w:rPr>
        <w:t>2</w:t>
      </w:r>
      <w:r w:rsidRPr="00C83FA4">
        <w:rPr>
          <w:shd w:val="clear" w:color="auto" w:fill="FFFFFF"/>
        </w:rPr>
        <w:t>.</w:t>
      </w:r>
      <w:r>
        <w:rPr>
          <w:shd w:val="clear" w:color="auto" w:fill="FFFFFF"/>
        </w:rPr>
        <w:t>november 29</w:t>
      </w:r>
      <w:r w:rsidRPr="00C83FA4">
        <w:rPr>
          <w:shd w:val="clear" w:color="auto" w:fill="FFFFFF"/>
        </w:rPr>
        <w:t>. napjától kezdődően</w:t>
      </w:r>
      <w:r>
        <w:rPr>
          <w:shd w:val="clear" w:color="auto" w:fill="FFFFFF"/>
        </w:rPr>
        <w:t xml:space="preserve"> 120 napra,</w:t>
      </w:r>
      <w:r w:rsidRPr="00C83FA4">
        <w:rPr>
          <w:shd w:val="clear" w:color="auto" w:fill="FFFFFF"/>
        </w:rPr>
        <w:t xml:space="preserve"> az intézményvezetői munkakör betöltéséig.</w:t>
      </w:r>
    </w:p>
    <w:p w14:paraId="605DCC83" w14:textId="2C67BB92" w:rsidR="009C333F" w:rsidRDefault="009C333F" w:rsidP="00106AF6">
      <w:pPr>
        <w:spacing w:line="276" w:lineRule="auto"/>
        <w:rPr>
          <w:shd w:val="clear" w:color="auto" w:fill="FFFFFF"/>
        </w:rPr>
      </w:pPr>
      <w:r w:rsidRPr="00C83FA4">
        <w:rPr>
          <w:shd w:val="clear" w:color="auto" w:fill="FFFFFF"/>
        </w:rPr>
        <w:t>Felkér</w:t>
      </w:r>
      <w:r w:rsidR="008F7EB8">
        <w:rPr>
          <w:shd w:val="clear" w:color="auto" w:fill="FFFFFF"/>
        </w:rPr>
        <w:t>te</w:t>
      </w:r>
      <w:r w:rsidRPr="00C83FA4">
        <w:rPr>
          <w:shd w:val="clear" w:color="auto" w:fill="FFFFFF"/>
        </w:rPr>
        <w:t xml:space="preserve"> a </w:t>
      </w:r>
      <w:r>
        <w:rPr>
          <w:shd w:val="clear" w:color="auto" w:fill="FFFFFF"/>
        </w:rPr>
        <w:t>Polgármester urat a szükséges intézkedések megtételére.</w:t>
      </w:r>
    </w:p>
    <w:p w14:paraId="40D2B365" w14:textId="77777777" w:rsidR="00106AF6" w:rsidRPr="00106AF6" w:rsidRDefault="00106AF6" w:rsidP="00106AF6">
      <w:pPr>
        <w:pStyle w:val="Listaszerbekezds"/>
        <w:numPr>
          <w:ilvl w:val="0"/>
          <w:numId w:val="5"/>
        </w:numPr>
        <w:rPr>
          <w:b/>
          <w:bCs/>
          <w:i/>
          <w:iCs/>
        </w:rPr>
      </w:pPr>
      <w:r w:rsidRPr="00106AF6">
        <w:rPr>
          <w:b/>
          <w:bCs/>
          <w:i/>
          <w:iCs/>
          <w:lang w:val="hu-HU"/>
        </w:rPr>
        <w:t>Intézkedés megtörtént.</w:t>
      </w:r>
    </w:p>
    <w:p w14:paraId="67EF90CD" w14:textId="77777777" w:rsidR="009C333F" w:rsidRDefault="009C333F" w:rsidP="00106AF6"/>
    <w:p w14:paraId="0E7AABE5" w14:textId="7EFE512A" w:rsidR="009C333F" w:rsidRPr="00C83FA4" w:rsidRDefault="009C333F" w:rsidP="00106AF6">
      <w:pPr>
        <w:rPr>
          <w:shd w:val="clear" w:color="auto" w:fill="FFFFFF"/>
        </w:rPr>
      </w:pPr>
      <w:r w:rsidRPr="008F7EB8">
        <w:rPr>
          <w:bCs/>
        </w:rPr>
        <w:t>163/2022. (XI. 15.) KT határozat</w:t>
      </w:r>
      <w:r w:rsidR="008F7EB8">
        <w:rPr>
          <w:bCs/>
        </w:rPr>
        <w:t xml:space="preserve">tal a </w:t>
      </w:r>
      <w:r w:rsidRPr="00C83FA4">
        <w:rPr>
          <w:shd w:val="clear" w:color="auto" w:fill="FFFFFF"/>
        </w:rPr>
        <w:t xml:space="preserve">Képviselő-testület </w:t>
      </w:r>
      <w:r>
        <w:rPr>
          <w:shd w:val="clear" w:color="auto" w:fill="FFFFFF"/>
        </w:rPr>
        <w:t>hozzájárul</w:t>
      </w:r>
      <w:r w:rsidR="008F7EB8">
        <w:rPr>
          <w:shd w:val="clear" w:color="auto" w:fill="FFFFFF"/>
        </w:rPr>
        <w:t xml:space="preserve">t </w:t>
      </w:r>
      <w:r w:rsidRPr="00C83FA4">
        <w:rPr>
          <w:shd w:val="clear" w:color="auto" w:fill="FFFFFF"/>
        </w:rPr>
        <w:t xml:space="preserve">a </w:t>
      </w:r>
      <w:r>
        <w:rPr>
          <w:shd w:val="clear" w:color="auto" w:fill="FFFFFF"/>
        </w:rPr>
        <w:t xml:space="preserve">gyermekek részére nyújtandó mikulás csomagok készítéséhez </w:t>
      </w:r>
      <w:proofErr w:type="gramStart"/>
      <w:r>
        <w:rPr>
          <w:shd w:val="clear" w:color="auto" w:fill="FFFFFF"/>
        </w:rPr>
        <w:t>250.000,-</w:t>
      </w:r>
      <w:proofErr w:type="gramEnd"/>
      <w:r>
        <w:rPr>
          <w:shd w:val="clear" w:color="auto" w:fill="FFFFFF"/>
        </w:rPr>
        <w:t xml:space="preserve"> Ft-tal, azaz Kettőszázötvenezer forinttal, a Justh Zsigmond Művelődési Ház és Könyvtár támogatását megnövel</w:t>
      </w:r>
      <w:r w:rsidR="008F7EB8">
        <w:rPr>
          <w:shd w:val="clear" w:color="auto" w:fill="FFFFFF"/>
        </w:rPr>
        <w:t>te</w:t>
      </w:r>
      <w:r>
        <w:rPr>
          <w:shd w:val="clear" w:color="auto" w:fill="FFFFFF"/>
        </w:rPr>
        <w:t xml:space="preserve"> a tartalék keret terhére. </w:t>
      </w:r>
    </w:p>
    <w:p w14:paraId="13211EA6" w14:textId="024AE961" w:rsidR="009C333F" w:rsidRDefault="009C333F" w:rsidP="00106AF6">
      <w:pPr>
        <w:spacing w:line="276" w:lineRule="auto"/>
        <w:rPr>
          <w:shd w:val="clear" w:color="auto" w:fill="FFFFFF"/>
        </w:rPr>
      </w:pPr>
      <w:r w:rsidRPr="00C83FA4">
        <w:rPr>
          <w:shd w:val="clear" w:color="auto" w:fill="FFFFFF"/>
        </w:rPr>
        <w:t>Felkér</w:t>
      </w:r>
      <w:r w:rsidR="008F7EB8">
        <w:rPr>
          <w:shd w:val="clear" w:color="auto" w:fill="FFFFFF"/>
        </w:rPr>
        <w:t>te</w:t>
      </w:r>
      <w:r w:rsidRPr="00C83FA4">
        <w:rPr>
          <w:shd w:val="clear" w:color="auto" w:fill="FFFFFF"/>
        </w:rPr>
        <w:t xml:space="preserve"> a </w:t>
      </w:r>
      <w:r>
        <w:rPr>
          <w:shd w:val="clear" w:color="auto" w:fill="FFFFFF"/>
        </w:rPr>
        <w:t>Polgármester urat a szükséges intézkedések megtételére.</w:t>
      </w:r>
    </w:p>
    <w:p w14:paraId="3851E56C" w14:textId="77777777" w:rsidR="00106AF6" w:rsidRPr="00106AF6" w:rsidRDefault="00106AF6" w:rsidP="00106AF6">
      <w:pPr>
        <w:pStyle w:val="Listaszerbekezds"/>
        <w:numPr>
          <w:ilvl w:val="0"/>
          <w:numId w:val="5"/>
        </w:numPr>
        <w:rPr>
          <w:b/>
          <w:bCs/>
          <w:i/>
          <w:iCs/>
        </w:rPr>
      </w:pPr>
      <w:r w:rsidRPr="00106AF6">
        <w:rPr>
          <w:b/>
          <w:bCs/>
          <w:i/>
          <w:iCs/>
          <w:lang w:val="hu-HU"/>
        </w:rPr>
        <w:t>Intézkedés megtörtént.</w:t>
      </w:r>
    </w:p>
    <w:p w14:paraId="37E9DC54" w14:textId="77777777" w:rsidR="009C333F" w:rsidRDefault="009C333F" w:rsidP="00106AF6">
      <w:pPr>
        <w:ind w:left="720"/>
      </w:pPr>
    </w:p>
    <w:p w14:paraId="7852BF67" w14:textId="71AD131F" w:rsidR="009C333F" w:rsidRDefault="009C333F" w:rsidP="00106AF6">
      <w:pPr>
        <w:rPr>
          <w:rFonts w:eastAsia="Times New Roman"/>
          <w:szCs w:val="20"/>
          <w:lang w:eastAsia="hu-HU"/>
        </w:rPr>
      </w:pPr>
      <w:r w:rsidRPr="00EC3512">
        <w:rPr>
          <w:bCs/>
        </w:rPr>
        <w:t>164/2022. (XI. 15.) KT határozat</w:t>
      </w:r>
      <w:r w:rsidR="00EC3512">
        <w:rPr>
          <w:bCs/>
        </w:rPr>
        <w:t xml:space="preserve">tal a </w:t>
      </w:r>
      <w:r w:rsidRPr="00AD6873">
        <w:rPr>
          <w:rFonts w:eastAsia="Times New Roman"/>
          <w:szCs w:val="20"/>
          <w:lang w:eastAsia="hu-HU"/>
        </w:rPr>
        <w:t>Képviselő</w:t>
      </w:r>
      <w:r>
        <w:rPr>
          <w:rFonts w:eastAsia="Times New Roman"/>
          <w:szCs w:val="20"/>
          <w:lang w:eastAsia="hu-HU"/>
        </w:rPr>
        <w:t>-</w:t>
      </w:r>
      <w:r w:rsidRPr="00AD6873">
        <w:rPr>
          <w:rFonts w:eastAsia="Times New Roman"/>
          <w:szCs w:val="20"/>
          <w:lang w:eastAsia="hu-HU"/>
        </w:rPr>
        <w:t>testület</w:t>
      </w:r>
      <w:r>
        <w:rPr>
          <w:rFonts w:eastAsia="Times New Roman"/>
          <w:szCs w:val="20"/>
          <w:lang w:eastAsia="hu-HU"/>
        </w:rPr>
        <w:t xml:space="preserve"> jóváhagy</w:t>
      </w:r>
      <w:r w:rsidR="00EC3512">
        <w:rPr>
          <w:rFonts w:eastAsia="Times New Roman"/>
          <w:szCs w:val="20"/>
          <w:lang w:eastAsia="hu-HU"/>
        </w:rPr>
        <w:t xml:space="preserve">ta </w:t>
      </w:r>
      <w:r>
        <w:rPr>
          <w:rFonts w:eastAsia="Times New Roman"/>
          <w:szCs w:val="20"/>
          <w:lang w:eastAsia="hu-HU"/>
        </w:rPr>
        <w:t>az I. számú háziorvosi körzet helyettesítésére szóló megbízási szerződés megszüntetését Dr. Kishonti András főorvos úrral 2022. november 9. napjával.</w:t>
      </w:r>
    </w:p>
    <w:p w14:paraId="3AE8B25F" w14:textId="77D74775" w:rsidR="009C333F" w:rsidRDefault="009C333F" w:rsidP="00106AF6">
      <w:pPr>
        <w:contextualSpacing/>
        <w:rPr>
          <w:rFonts w:eastAsia="Times New Roman"/>
          <w:szCs w:val="20"/>
          <w:lang w:eastAsia="hu-HU"/>
        </w:rPr>
      </w:pPr>
      <w:r>
        <w:rPr>
          <w:rFonts w:eastAsia="Times New Roman"/>
          <w:szCs w:val="20"/>
          <w:lang w:eastAsia="hu-HU"/>
        </w:rPr>
        <w:t>Felhatalmaz</w:t>
      </w:r>
      <w:r w:rsidR="00B657F0">
        <w:rPr>
          <w:rFonts w:eastAsia="Times New Roman"/>
          <w:szCs w:val="20"/>
          <w:lang w:eastAsia="hu-HU"/>
        </w:rPr>
        <w:t>t</w:t>
      </w:r>
      <w:r>
        <w:rPr>
          <w:rFonts w:eastAsia="Times New Roman"/>
          <w:szCs w:val="20"/>
          <w:lang w:eastAsia="hu-HU"/>
        </w:rPr>
        <w:t>a a Polgármester urat a szükséges intézkedések megtételére.</w:t>
      </w:r>
    </w:p>
    <w:p w14:paraId="38DB3128" w14:textId="77777777" w:rsidR="00106AF6" w:rsidRPr="00106AF6" w:rsidRDefault="00106AF6" w:rsidP="00106AF6">
      <w:pPr>
        <w:pStyle w:val="Listaszerbekezds"/>
        <w:numPr>
          <w:ilvl w:val="0"/>
          <w:numId w:val="5"/>
        </w:numPr>
        <w:rPr>
          <w:b/>
          <w:bCs/>
          <w:i/>
          <w:iCs/>
        </w:rPr>
      </w:pPr>
      <w:r w:rsidRPr="00106AF6">
        <w:rPr>
          <w:b/>
          <w:bCs/>
          <w:i/>
          <w:iCs/>
          <w:lang w:val="hu-HU"/>
        </w:rPr>
        <w:t>Intézkedés megtörtént.</w:t>
      </w:r>
    </w:p>
    <w:p w14:paraId="0C0FC9DF" w14:textId="77777777" w:rsidR="009C333F" w:rsidRPr="00AD6873" w:rsidRDefault="009C333F" w:rsidP="00106AF6">
      <w:pPr>
        <w:contextualSpacing/>
        <w:rPr>
          <w:rFonts w:eastAsia="Times New Roman"/>
          <w:szCs w:val="20"/>
          <w:lang w:eastAsia="hu-HU"/>
        </w:rPr>
      </w:pPr>
    </w:p>
    <w:p w14:paraId="4097C588" w14:textId="5C083B4F" w:rsidR="009C333F" w:rsidRDefault="009C333F" w:rsidP="00106AF6">
      <w:pPr>
        <w:rPr>
          <w:rFonts w:eastAsia="Times New Roman"/>
          <w:szCs w:val="20"/>
          <w:lang w:eastAsia="hu-HU"/>
        </w:rPr>
      </w:pPr>
      <w:r w:rsidRPr="00B657F0">
        <w:rPr>
          <w:bCs/>
        </w:rPr>
        <w:t>165/2022. (XI. 15.) KT határozat</w:t>
      </w:r>
      <w:r w:rsidR="00B657F0">
        <w:rPr>
          <w:bCs/>
        </w:rPr>
        <w:t>tal a K</w:t>
      </w:r>
      <w:r w:rsidRPr="00AD6873">
        <w:rPr>
          <w:rFonts w:eastAsia="Times New Roman"/>
          <w:szCs w:val="20"/>
          <w:lang w:eastAsia="hu-HU"/>
        </w:rPr>
        <w:t>épviselő</w:t>
      </w:r>
      <w:r>
        <w:rPr>
          <w:rFonts w:eastAsia="Times New Roman"/>
          <w:szCs w:val="20"/>
          <w:lang w:eastAsia="hu-HU"/>
        </w:rPr>
        <w:t>-</w:t>
      </w:r>
      <w:r w:rsidRPr="00AD6873">
        <w:rPr>
          <w:rFonts w:eastAsia="Times New Roman"/>
          <w:szCs w:val="20"/>
          <w:lang w:eastAsia="hu-HU"/>
        </w:rPr>
        <w:t>testület</w:t>
      </w:r>
      <w:r>
        <w:rPr>
          <w:rFonts w:eastAsia="Times New Roman"/>
          <w:szCs w:val="20"/>
          <w:lang w:eastAsia="hu-HU"/>
        </w:rPr>
        <w:t xml:space="preserve"> jóváhagy</w:t>
      </w:r>
      <w:r w:rsidR="00B657F0">
        <w:rPr>
          <w:rFonts w:eastAsia="Times New Roman"/>
          <w:szCs w:val="20"/>
          <w:lang w:eastAsia="hu-HU"/>
        </w:rPr>
        <w:t>t</w:t>
      </w:r>
      <w:r>
        <w:rPr>
          <w:rFonts w:eastAsia="Times New Roman"/>
          <w:szCs w:val="20"/>
          <w:lang w:eastAsia="hu-HU"/>
        </w:rPr>
        <w:t>a az I. számú háziorvosi körzetben Dr. Körmöczy Ildikó helyettesítésére kötött megbízási szerződést Dr. Kishonti András főorvos úrral 2022. november 10. napjától.</w:t>
      </w:r>
    </w:p>
    <w:p w14:paraId="228869F1" w14:textId="7D0C6211" w:rsidR="009C333F" w:rsidRDefault="009C333F" w:rsidP="00106AF6">
      <w:pPr>
        <w:contextualSpacing/>
        <w:rPr>
          <w:rFonts w:eastAsia="Times New Roman"/>
          <w:szCs w:val="20"/>
          <w:lang w:eastAsia="hu-HU"/>
        </w:rPr>
      </w:pPr>
      <w:r>
        <w:rPr>
          <w:rFonts w:eastAsia="Times New Roman"/>
          <w:szCs w:val="20"/>
          <w:lang w:eastAsia="hu-HU"/>
        </w:rPr>
        <w:t>Felhatalmaz</w:t>
      </w:r>
      <w:r w:rsidR="00B657F0">
        <w:rPr>
          <w:rFonts w:eastAsia="Times New Roman"/>
          <w:szCs w:val="20"/>
          <w:lang w:eastAsia="hu-HU"/>
        </w:rPr>
        <w:t>t</w:t>
      </w:r>
      <w:r>
        <w:rPr>
          <w:rFonts w:eastAsia="Times New Roman"/>
          <w:szCs w:val="20"/>
          <w:lang w:eastAsia="hu-HU"/>
        </w:rPr>
        <w:t>a a Polgármester urat a szükséges intézkedések megtételére.</w:t>
      </w:r>
    </w:p>
    <w:p w14:paraId="4BF9ABF7" w14:textId="77777777" w:rsidR="00106AF6" w:rsidRPr="00106AF6" w:rsidRDefault="00106AF6" w:rsidP="00106AF6">
      <w:pPr>
        <w:pStyle w:val="Listaszerbekezds"/>
        <w:numPr>
          <w:ilvl w:val="0"/>
          <w:numId w:val="5"/>
        </w:numPr>
        <w:rPr>
          <w:b/>
          <w:bCs/>
          <w:i/>
          <w:iCs/>
        </w:rPr>
      </w:pPr>
      <w:r w:rsidRPr="00106AF6">
        <w:rPr>
          <w:b/>
          <w:bCs/>
          <w:i/>
          <w:iCs/>
          <w:lang w:val="hu-HU"/>
        </w:rPr>
        <w:t>Intézkedés megtörtént.</w:t>
      </w:r>
    </w:p>
    <w:p w14:paraId="665506F5" w14:textId="77777777" w:rsidR="009C333F" w:rsidRPr="00AD6873" w:rsidRDefault="009C333F" w:rsidP="00106AF6">
      <w:pPr>
        <w:contextualSpacing/>
        <w:rPr>
          <w:rFonts w:eastAsia="Times New Roman"/>
          <w:szCs w:val="20"/>
          <w:lang w:eastAsia="hu-HU"/>
        </w:rPr>
      </w:pPr>
    </w:p>
    <w:p w14:paraId="21AAEC68" w14:textId="388CCB40" w:rsidR="009C333F" w:rsidRDefault="009C333F" w:rsidP="00106AF6">
      <w:pPr>
        <w:rPr>
          <w:rFonts w:eastAsia="Times New Roman"/>
          <w:szCs w:val="20"/>
          <w:lang w:eastAsia="hu-HU"/>
        </w:rPr>
      </w:pPr>
      <w:r w:rsidRPr="00B657F0">
        <w:rPr>
          <w:bCs/>
        </w:rPr>
        <w:t>166/2022. (XI. 15.) KT határozat</w:t>
      </w:r>
      <w:r w:rsidR="00B657F0">
        <w:rPr>
          <w:bCs/>
        </w:rPr>
        <w:t xml:space="preserve">tal a </w:t>
      </w:r>
      <w:r w:rsidRPr="00AD6873">
        <w:rPr>
          <w:rFonts w:eastAsia="Times New Roman"/>
          <w:szCs w:val="20"/>
          <w:lang w:eastAsia="hu-HU"/>
        </w:rPr>
        <w:t>Képviselő</w:t>
      </w:r>
      <w:r>
        <w:rPr>
          <w:rFonts w:eastAsia="Times New Roman"/>
          <w:szCs w:val="20"/>
          <w:lang w:eastAsia="hu-HU"/>
        </w:rPr>
        <w:t>-</w:t>
      </w:r>
      <w:r w:rsidRPr="00AD6873">
        <w:rPr>
          <w:rFonts w:eastAsia="Times New Roman"/>
          <w:szCs w:val="20"/>
          <w:lang w:eastAsia="hu-HU"/>
        </w:rPr>
        <w:t>testület</w:t>
      </w:r>
      <w:r>
        <w:rPr>
          <w:rFonts w:eastAsia="Times New Roman"/>
          <w:szCs w:val="20"/>
          <w:lang w:eastAsia="hu-HU"/>
        </w:rPr>
        <w:t xml:space="preserve"> jóváhagy</w:t>
      </w:r>
      <w:r w:rsidR="00B657F0">
        <w:rPr>
          <w:rFonts w:eastAsia="Times New Roman"/>
          <w:szCs w:val="20"/>
          <w:lang w:eastAsia="hu-HU"/>
        </w:rPr>
        <w:t>t</w:t>
      </w:r>
      <w:r>
        <w:rPr>
          <w:rFonts w:eastAsia="Times New Roman"/>
          <w:szCs w:val="20"/>
          <w:lang w:eastAsia="hu-HU"/>
        </w:rPr>
        <w:t xml:space="preserve">a a megbízási szerződést, hogy Gádoros Nagyközség I. számú háziorvosi körzetét tartós helyettesítéssel egészségügyi szolgálati jogviszonyban dr. Körmöczy Ildikó doktornő lássa el 2022. november 10. napjától. </w:t>
      </w:r>
    </w:p>
    <w:p w14:paraId="5DE42124" w14:textId="77777777" w:rsidR="009C333F" w:rsidRDefault="009C333F" w:rsidP="00106AF6">
      <w:pPr>
        <w:rPr>
          <w:rFonts w:eastAsia="Times New Roman"/>
          <w:szCs w:val="20"/>
          <w:lang w:eastAsia="hu-HU"/>
        </w:rPr>
      </w:pPr>
      <w:r>
        <w:rPr>
          <w:rFonts w:eastAsia="Times New Roman"/>
          <w:szCs w:val="20"/>
          <w:lang w:eastAsia="hu-HU"/>
        </w:rPr>
        <w:t>Az Önkormányzatnál még 1 fő egészségügyi szolgálati jogviszonyt létesít, ezáltal az egészségügyi szolgálati jogviszonyban létesített álláshelyek száma 3 főre változik.</w:t>
      </w:r>
    </w:p>
    <w:p w14:paraId="6E4DC0B0" w14:textId="51E8CFCD" w:rsidR="009C333F" w:rsidRDefault="009C333F" w:rsidP="00106AF6">
      <w:pPr>
        <w:contextualSpacing/>
        <w:rPr>
          <w:rFonts w:eastAsia="Times New Roman"/>
          <w:szCs w:val="20"/>
          <w:lang w:eastAsia="hu-HU"/>
        </w:rPr>
      </w:pPr>
      <w:r>
        <w:rPr>
          <w:rFonts w:eastAsia="Times New Roman"/>
          <w:szCs w:val="20"/>
          <w:lang w:eastAsia="hu-HU"/>
        </w:rPr>
        <w:t>Felhatalmaz</w:t>
      </w:r>
      <w:r w:rsidR="00B657F0">
        <w:rPr>
          <w:rFonts w:eastAsia="Times New Roman"/>
          <w:szCs w:val="20"/>
          <w:lang w:eastAsia="hu-HU"/>
        </w:rPr>
        <w:t>t</w:t>
      </w:r>
      <w:r>
        <w:rPr>
          <w:rFonts w:eastAsia="Times New Roman"/>
          <w:szCs w:val="20"/>
          <w:lang w:eastAsia="hu-HU"/>
        </w:rPr>
        <w:t>a a Polgármester Urat a szükséges intézkedések megtételére.</w:t>
      </w:r>
    </w:p>
    <w:p w14:paraId="0C5E2FCB" w14:textId="77777777" w:rsidR="00106AF6" w:rsidRPr="00106AF6" w:rsidRDefault="00106AF6" w:rsidP="00106AF6">
      <w:pPr>
        <w:pStyle w:val="Listaszerbekezds"/>
        <w:numPr>
          <w:ilvl w:val="0"/>
          <w:numId w:val="5"/>
        </w:numPr>
        <w:rPr>
          <w:b/>
          <w:bCs/>
          <w:i/>
          <w:iCs/>
        </w:rPr>
      </w:pPr>
      <w:r w:rsidRPr="00106AF6">
        <w:rPr>
          <w:b/>
          <w:bCs/>
          <w:i/>
          <w:iCs/>
          <w:lang w:val="hu-HU"/>
        </w:rPr>
        <w:t>Intézkedés megtörtént.</w:t>
      </w:r>
    </w:p>
    <w:p w14:paraId="37E62097" w14:textId="77777777" w:rsidR="009C333F" w:rsidRPr="00AD6873" w:rsidRDefault="009C333F" w:rsidP="009C333F">
      <w:pPr>
        <w:contextualSpacing/>
        <w:jc w:val="left"/>
        <w:rPr>
          <w:rFonts w:eastAsia="Times New Roman"/>
          <w:szCs w:val="20"/>
          <w:lang w:eastAsia="hu-HU"/>
        </w:rPr>
      </w:pPr>
    </w:p>
    <w:p w14:paraId="14EAD4AB" w14:textId="77777777" w:rsidR="009C333F" w:rsidRPr="00AC03B3" w:rsidRDefault="009C333F" w:rsidP="009C333F"/>
    <w:p w14:paraId="13F0E85F" w14:textId="22F0FAA7" w:rsidR="009C333F" w:rsidRDefault="009C333F" w:rsidP="00B657F0">
      <w:pPr>
        <w:jc w:val="left"/>
      </w:pPr>
      <w:r w:rsidRPr="00B657F0">
        <w:rPr>
          <w:bCs/>
        </w:rPr>
        <w:t>167/2022. (XI. 15.) KT határozat</w:t>
      </w:r>
      <w:r w:rsidR="00B657F0">
        <w:rPr>
          <w:bCs/>
        </w:rPr>
        <w:t xml:space="preserve">tal a </w:t>
      </w:r>
      <w:r>
        <w:t>Képviselő-testület tudomásul v</w:t>
      </w:r>
      <w:r w:rsidR="00B657F0">
        <w:t>ette</w:t>
      </w:r>
      <w:r>
        <w:t xml:space="preserve"> a Mezőkovácsházi Református Missziói Egyházközség (5800 Mezőkovácsháza, Táncsics Mihály u. 43.) névmódosítását, mely a 2021. július 12-én kötött ellátási szerződésben átvezetésre került, a szerződés egyebekben változatlan maradt. Az alábbiak szerint az Egyházközség módosított neve: Mezőkovácsházi Református Egyházközség.</w:t>
      </w:r>
    </w:p>
    <w:p w14:paraId="145C348C" w14:textId="77777777" w:rsidR="00106AF6" w:rsidRPr="00106AF6" w:rsidRDefault="00106AF6" w:rsidP="00106AF6">
      <w:pPr>
        <w:pStyle w:val="Listaszerbekezds"/>
        <w:numPr>
          <w:ilvl w:val="0"/>
          <w:numId w:val="5"/>
        </w:numPr>
        <w:rPr>
          <w:b/>
          <w:bCs/>
          <w:i/>
          <w:iCs/>
        </w:rPr>
      </w:pPr>
      <w:r w:rsidRPr="00106AF6">
        <w:rPr>
          <w:b/>
          <w:bCs/>
          <w:i/>
          <w:iCs/>
          <w:lang w:val="hu-HU"/>
        </w:rPr>
        <w:t>Intézkedés megtörtént.</w:t>
      </w:r>
    </w:p>
    <w:p w14:paraId="1C0F5390" w14:textId="77777777" w:rsidR="009C333F" w:rsidRDefault="009C333F" w:rsidP="009C333F">
      <w:pPr>
        <w:autoSpaceDE w:val="0"/>
        <w:autoSpaceDN w:val="0"/>
        <w:adjustRightInd w:val="0"/>
        <w:spacing w:line="276" w:lineRule="auto"/>
      </w:pPr>
    </w:p>
    <w:p w14:paraId="75C0C6AB" w14:textId="2005640D" w:rsidR="009C333F" w:rsidRPr="00297162" w:rsidRDefault="009C333F" w:rsidP="00B657F0">
      <w:pPr>
        <w:jc w:val="left"/>
      </w:pPr>
      <w:r w:rsidRPr="00B657F0">
        <w:rPr>
          <w:bCs/>
        </w:rPr>
        <w:t>168/2022. (XI. 15.) KT határozat</w:t>
      </w:r>
      <w:r w:rsidR="00B657F0">
        <w:rPr>
          <w:bCs/>
        </w:rPr>
        <w:t xml:space="preserve">tal a </w:t>
      </w:r>
      <w:r w:rsidRPr="00297162">
        <w:t xml:space="preserve">Képviselő-testület </w:t>
      </w:r>
      <w:r>
        <w:t>dönt</w:t>
      </w:r>
      <w:r w:rsidR="00B657F0">
        <w:t>ött</w:t>
      </w:r>
      <w:r>
        <w:t xml:space="preserve"> arról, hogy beszerzési eljárást indít mind a gáz, mind a villamos energia tekintetében piaci beszerzés érdekében.</w:t>
      </w:r>
    </w:p>
    <w:p w14:paraId="7F928E05" w14:textId="27B3FD70" w:rsidR="009C333F" w:rsidRPr="00514160" w:rsidRDefault="00514160" w:rsidP="00514160">
      <w:pPr>
        <w:pStyle w:val="Listaszerbekezds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514160">
        <w:rPr>
          <w:rFonts w:eastAsia="Times New Roman"/>
          <w:b/>
          <w:bCs/>
          <w:i/>
          <w:iCs/>
          <w:lang w:val="hu-HU" w:eastAsia="hu-HU"/>
        </w:rPr>
        <w:t>Előkészítés alatt.</w:t>
      </w:r>
    </w:p>
    <w:p w14:paraId="3F0E8B87" w14:textId="77777777" w:rsidR="00514160" w:rsidRPr="00514160" w:rsidRDefault="00514160" w:rsidP="00514160">
      <w:pPr>
        <w:pStyle w:val="Listaszerbekezds"/>
        <w:overflowPunct w:val="0"/>
        <w:autoSpaceDE w:val="0"/>
        <w:autoSpaceDN w:val="0"/>
        <w:adjustRightInd w:val="0"/>
        <w:ind w:left="1080"/>
        <w:textAlignment w:val="baseline"/>
        <w:rPr>
          <w:rFonts w:eastAsia="Times New Roman"/>
          <w:lang w:eastAsia="hu-HU"/>
        </w:rPr>
      </w:pPr>
    </w:p>
    <w:p w14:paraId="22735B1E" w14:textId="558629B1" w:rsidR="005128E8" w:rsidRDefault="00B657F0" w:rsidP="005128E8">
      <w:r w:rsidRPr="005128E8">
        <w:rPr>
          <w:b/>
          <w:bCs/>
        </w:rPr>
        <w:t xml:space="preserve">Gádoros Nagyközségi Önkormányzat Képviselő-testülete </w:t>
      </w:r>
      <w:r w:rsidR="00106AF6">
        <w:rPr>
          <w:b/>
          <w:bCs/>
        </w:rPr>
        <w:t xml:space="preserve">2022. december 6-ai rendkívüli ülésen </w:t>
      </w:r>
      <w:r w:rsidRPr="005128E8">
        <w:rPr>
          <w:b/>
          <w:bCs/>
        </w:rPr>
        <w:t xml:space="preserve">a 169/2022. </w:t>
      </w:r>
      <w:r w:rsidR="005128E8">
        <w:rPr>
          <w:b/>
          <w:bCs/>
        </w:rPr>
        <w:t xml:space="preserve">(XII. 6.) </w:t>
      </w:r>
      <w:r w:rsidR="005128E8" w:rsidRPr="005128E8">
        <w:t>KT határozattal a Képviselő-testülete a 2022-2027. évi Helyi Esélyegyenlőségi Program</w:t>
      </w:r>
      <w:r w:rsidR="005128E8" w:rsidRPr="0029774B">
        <w:t>ját e határozat mellékleteként elfogadja.</w:t>
      </w:r>
    </w:p>
    <w:p w14:paraId="16FA4AEA" w14:textId="77777777" w:rsidR="00106AF6" w:rsidRPr="00106AF6" w:rsidRDefault="00106AF6" w:rsidP="00106AF6">
      <w:pPr>
        <w:pStyle w:val="Listaszerbekezds"/>
        <w:numPr>
          <w:ilvl w:val="0"/>
          <w:numId w:val="5"/>
        </w:numPr>
        <w:rPr>
          <w:b/>
          <w:bCs/>
          <w:i/>
          <w:iCs/>
        </w:rPr>
      </w:pPr>
      <w:r w:rsidRPr="00106AF6">
        <w:rPr>
          <w:b/>
          <w:bCs/>
          <w:i/>
          <w:iCs/>
          <w:lang w:val="hu-HU"/>
        </w:rPr>
        <w:t>Intézkedés megtörtént.</w:t>
      </w:r>
    </w:p>
    <w:p w14:paraId="60676409" w14:textId="77777777" w:rsidR="005128E8" w:rsidRDefault="005128E8" w:rsidP="005128E8"/>
    <w:p w14:paraId="3B3F06D7" w14:textId="2610D863" w:rsidR="005128E8" w:rsidRPr="0043306E" w:rsidRDefault="005128E8" w:rsidP="00B857A5">
      <w:pPr>
        <w:rPr>
          <w:rFonts w:eastAsia="Times New Roman"/>
          <w:lang w:bidi="en-US"/>
        </w:rPr>
      </w:pPr>
      <w:r w:rsidRPr="00B859B9">
        <w:rPr>
          <w:bCs/>
        </w:rPr>
        <w:t>170/2022. (XII. 6.) KT határozat</w:t>
      </w:r>
      <w:r w:rsidR="00B859B9">
        <w:rPr>
          <w:bCs/>
        </w:rPr>
        <w:t xml:space="preserve">tal a </w:t>
      </w:r>
      <w:r w:rsidRPr="0043306E">
        <w:rPr>
          <w:rFonts w:eastAsia="Times New Roman"/>
          <w:lang w:bidi="en-US"/>
        </w:rPr>
        <w:t xml:space="preserve">Képviselő-testület nem kíván részt venni a </w:t>
      </w:r>
      <w:proofErr w:type="spellStart"/>
      <w:r w:rsidRPr="0043306E">
        <w:rPr>
          <w:rFonts w:eastAsia="Times New Roman"/>
          <w:lang w:bidi="en-US"/>
        </w:rPr>
        <w:t>Biotrans</w:t>
      </w:r>
      <w:proofErr w:type="spellEnd"/>
      <w:r w:rsidRPr="0043306E">
        <w:rPr>
          <w:rFonts w:eastAsia="Times New Roman"/>
          <w:lang w:bidi="en-US"/>
        </w:rPr>
        <w:t xml:space="preserve"> Környezetirányítási és Hulladékgazdálkodási Kft. (2045 Törökbál</w:t>
      </w:r>
      <w:r>
        <w:rPr>
          <w:rFonts w:eastAsia="Times New Roman"/>
          <w:lang w:bidi="en-US"/>
        </w:rPr>
        <w:t xml:space="preserve">int, külterület 0152/12 hrsz.) </w:t>
      </w:r>
      <w:r w:rsidRPr="0043306E">
        <w:rPr>
          <w:rFonts w:eastAsia="Times New Roman"/>
          <w:lang w:bidi="en-US"/>
        </w:rPr>
        <w:t xml:space="preserve">használt sütőolaj begyűjtését szolgáló CSEPPETSEM! PROGRAM-ban. </w:t>
      </w:r>
    </w:p>
    <w:p w14:paraId="1B189DCB" w14:textId="77777777" w:rsidR="00106AF6" w:rsidRPr="00106AF6" w:rsidRDefault="00106AF6" w:rsidP="00B857A5">
      <w:pPr>
        <w:pStyle w:val="Listaszerbekezds"/>
        <w:numPr>
          <w:ilvl w:val="0"/>
          <w:numId w:val="5"/>
        </w:numPr>
        <w:rPr>
          <w:b/>
          <w:bCs/>
          <w:i/>
          <w:iCs/>
        </w:rPr>
      </w:pPr>
      <w:r w:rsidRPr="00106AF6">
        <w:rPr>
          <w:b/>
          <w:bCs/>
          <w:i/>
          <w:iCs/>
          <w:lang w:val="hu-HU"/>
        </w:rPr>
        <w:t>Intézkedés megtörtént.</w:t>
      </w:r>
    </w:p>
    <w:p w14:paraId="110078B2" w14:textId="77777777" w:rsidR="005128E8" w:rsidRPr="0043306E" w:rsidRDefault="005128E8" w:rsidP="00B857A5">
      <w:pPr>
        <w:rPr>
          <w:rFonts w:eastAsia="Times New Roman"/>
          <w:lang w:val="en-US" w:bidi="en-US"/>
        </w:rPr>
      </w:pPr>
    </w:p>
    <w:p w14:paraId="78A3D492" w14:textId="5A90A2FF" w:rsidR="005128E8" w:rsidRPr="00216EAA" w:rsidRDefault="005128E8" w:rsidP="00B857A5">
      <w:pPr>
        <w:rPr>
          <w:rFonts w:eastAsia="Times New Roman"/>
          <w:lang w:bidi="en-US"/>
        </w:rPr>
      </w:pPr>
      <w:r w:rsidRPr="00B859B9">
        <w:rPr>
          <w:bCs/>
        </w:rPr>
        <w:t>171/2022. (XII. 6.) KT határozat</w:t>
      </w:r>
      <w:r w:rsidR="00B859B9">
        <w:rPr>
          <w:bCs/>
        </w:rPr>
        <w:t xml:space="preserve">tal a </w:t>
      </w:r>
      <w:r w:rsidRPr="00216EAA">
        <w:rPr>
          <w:rFonts w:eastAsia="Times New Roman"/>
          <w:lang w:bidi="en-US"/>
        </w:rPr>
        <w:t>Képviselő-testület dönt</w:t>
      </w:r>
      <w:r w:rsidR="00B859B9">
        <w:rPr>
          <w:rFonts w:eastAsia="Times New Roman"/>
          <w:lang w:bidi="en-US"/>
        </w:rPr>
        <w:t>ött</w:t>
      </w:r>
      <w:r w:rsidRPr="00216EAA">
        <w:rPr>
          <w:rFonts w:eastAsia="Times New Roman"/>
          <w:lang w:bidi="en-US"/>
        </w:rPr>
        <w:t xml:space="preserve"> arról, hogy a Gádorosi Motoros Egyesület részére engedélyezi</w:t>
      </w:r>
    </w:p>
    <w:p w14:paraId="7C7E2AFE" w14:textId="77777777" w:rsidR="005128E8" w:rsidRPr="00216EAA" w:rsidRDefault="005128E8" w:rsidP="00B857A5">
      <w:pPr>
        <w:numPr>
          <w:ilvl w:val="0"/>
          <w:numId w:val="6"/>
        </w:numPr>
        <w:spacing w:after="200" w:line="276" w:lineRule="auto"/>
        <w:contextualSpacing/>
        <w:rPr>
          <w:rFonts w:eastAsia="Times New Roman"/>
          <w:lang w:bidi="en-US"/>
        </w:rPr>
      </w:pPr>
      <w:r w:rsidRPr="00216EAA">
        <w:rPr>
          <w:rFonts w:eastAsia="Times New Roman"/>
          <w:lang w:bidi="en-US"/>
        </w:rPr>
        <w:t>az Önkormányzat 100 %-os tulajdonában álló 5932 Gádoros, Nagy u. 76 szám alatti (456. hrsz.) ingatlan kerüljön székhelyként bejegyzésre,</w:t>
      </w:r>
    </w:p>
    <w:p w14:paraId="0F4458B3" w14:textId="77777777" w:rsidR="005128E8" w:rsidRDefault="005128E8" w:rsidP="00B857A5">
      <w:pPr>
        <w:numPr>
          <w:ilvl w:val="0"/>
          <w:numId w:val="6"/>
        </w:numPr>
        <w:contextualSpacing/>
        <w:rPr>
          <w:rFonts w:eastAsia="Times New Roman"/>
          <w:lang w:bidi="en-US"/>
        </w:rPr>
      </w:pPr>
      <w:r w:rsidRPr="00216EAA">
        <w:rPr>
          <w:rFonts w:eastAsia="Times New Roman"/>
          <w:lang w:bidi="en-US"/>
        </w:rPr>
        <w:t>a „Gádoros” településnév használatát az egyesület nevében.</w:t>
      </w:r>
    </w:p>
    <w:p w14:paraId="6F3D7554" w14:textId="33D9FBA1" w:rsidR="005128E8" w:rsidRDefault="005128E8" w:rsidP="00B857A5">
      <w:pPr>
        <w:rPr>
          <w:rFonts w:eastAsia="Times New Roman"/>
          <w:lang w:bidi="en-US"/>
        </w:rPr>
      </w:pPr>
      <w:r w:rsidRPr="00216EAA">
        <w:rPr>
          <w:rFonts w:eastAsia="Times New Roman"/>
          <w:lang w:bidi="en-US"/>
        </w:rPr>
        <w:t>Felhatalmaz</w:t>
      </w:r>
      <w:r w:rsidR="00B859B9">
        <w:rPr>
          <w:rFonts w:eastAsia="Times New Roman"/>
          <w:lang w:bidi="en-US"/>
        </w:rPr>
        <w:t>t</w:t>
      </w:r>
      <w:r w:rsidRPr="00216EAA">
        <w:rPr>
          <w:rFonts w:eastAsia="Times New Roman"/>
          <w:lang w:bidi="en-US"/>
        </w:rPr>
        <w:t>a a polgármestert az egyesület bejegyzéséhez szükséges határozat szerinti tartalmú dokumentumok aláírására.</w:t>
      </w:r>
    </w:p>
    <w:p w14:paraId="6280E412" w14:textId="77777777" w:rsidR="00B857A5" w:rsidRPr="00106AF6" w:rsidRDefault="00B857A5" w:rsidP="00B857A5">
      <w:pPr>
        <w:pStyle w:val="Listaszerbekezds"/>
        <w:numPr>
          <w:ilvl w:val="0"/>
          <w:numId w:val="5"/>
        </w:numPr>
        <w:rPr>
          <w:b/>
          <w:bCs/>
          <w:i/>
          <w:iCs/>
        </w:rPr>
      </w:pPr>
      <w:r w:rsidRPr="00106AF6">
        <w:rPr>
          <w:b/>
          <w:bCs/>
          <w:i/>
          <w:iCs/>
          <w:lang w:val="hu-HU"/>
        </w:rPr>
        <w:t>Intézkedés megtörtént.</w:t>
      </w:r>
    </w:p>
    <w:p w14:paraId="23CAFC99" w14:textId="77777777" w:rsidR="005128E8" w:rsidRPr="00216EAA" w:rsidRDefault="005128E8" w:rsidP="00B857A5">
      <w:pPr>
        <w:rPr>
          <w:rFonts w:eastAsia="Times New Roman"/>
          <w:lang w:bidi="en-US"/>
        </w:rPr>
      </w:pPr>
    </w:p>
    <w:p w14:paraId="0C97BB3C" w14:textId="27E6E28E" w:rsidR="005128E8" w:rsidRPr="003936DC" w:rsidRDefault="005128E8" w:rsidP="00B857A5">
      <w:pPr>
        <w:rPr>
          <w:rFonts w:eastAsia="Times New Roman"/>
          <w:lang w:bidi="en-US"/>
        </w:rPr>
      </w:pPr>
      <w:r w:rsidRPr="00B859B9">
        <w:rPr>
          <w:bCs/>
        </w:rPr>
        <w:t>172/2022. (XII. 6.) KT határozat</w:t>
      </w:r>
      <w:r w:rsidR="00B859B9">
        <w:rPr>
          <w:bCs/>
        </w:rPr>
        <w:t xml:space="preserve">tal a </w:t>
      </w:r>
      <w:r w:rsidRPr="003936DC">
        <w:rPr>
          <w:rFonts w:eastAsia="Times New Roman"/>
          <w:lang w:bidi="en-US"/>
        </w:rPr>
        <w:t>Képviselő testület kinyilvánít</w:t>
      </w:r>
      <w:r w:rsidR="00B859B9">
        <w:rPr>
          <w:rFonts w:eastAsia="Times New Roman"/>
          <w:lang w:bidi="en-US"/>
        </w:rPr>
        <w:t>otta</w:t>
      </w:r>
      <w:r w:rsidRPr="003936DC">
        <w:rPr>
          <w:rFonts w:eastAsia="Times New Roman"/>
          <w:lang w:bidi="en-US"/>
        </w:rPr>
        <w:t xml:space="preserve">, hogy a 2023-2027-es programozási időszakot felölelő agrár-vidékfejlesztési ciklusban, KAP ST keretében a Kertészek Földje Akciócsoport Egyesület által kidolgozott Helyi Fejlesztési Stratégia megvalósítása érdekében fenntartja tagságát az Egyesületben, vállalva az egyesületi közgyűléseken történő részvételt és a tagdíj megfizetését (jelenleg 1000 Ft/hó). </w:t>
      </w:r>
    </w:p>
    <w:p w14:paraId="33F69688" w14:textId="77777777" w:rsidR="005128E8" w:rsidRPr="003936DC" w:rsidRDefault="005128E8" w:rsidP="00434694">
      <w:pPr>
        <w:rPr>
          <w:rFonts w:eastAsia="Times New Roman"/>
          <w:lang w:bidi="en-US"/>
        </w:rPr>
      </w:pPr>
      <w:r w:rsidRPr="003936DC">
        <w:rPr>
          <w:rFonts w:eastAsia="Times New Roman"/>
          <w:lang w:bidi="en-US"/>
        </w:rPr>
        <w:t>A Kertészek Földje Akciócsoport Egyesületben az önkormányzat képviseletére Dr. Szilágyi Tibor polgármester jogosult.</w:t>
      </w:r>
    </w:p>
    <w:p w14:paraId="64BE3B4C" w14:textId="77777777" w:rsidR="00434694" w:rsidRPr="00106AF6" w:rsidRDefault="00434694" w:rsidP="00434694">
      <w:pPr>
        <w:pStyle w:val="Listaszerbekezds"/>
        <w:numPr>
          <w:ilvl w:val="0"/>
          <w:numId w:val="5"/>
        </w:numPr>
        <w:spacing w:line="240" w:lineRule="auto"/>
        <w:rPr>
          <w:b/>
          <w:bCs/>
          <w:i/>
          <w:iCs/>
        </w:rPr>
      </w:pPr>
      <w:r w:rsidRPr="00106AF6">
        <w:rPr>
          <w:b/>
          <w:bCs/>
          <w:i/>
          <w:iCs/>
          <w:lang w:val="hu-HU"/>
        </w:rPr>
        <w:t>Intézkedés megtörtént.</w:t>
      </w:r>
    </w:p>
    <w:p w14:paraId="0807C3FA" w14:textId="77777777" w:rsidR="005128E8" w:rsidRDefault="005128E8" w:rsidP="00B857A5">
      <w:pPr>
        <w:rPr>
          <w:rFonts w:eastAsia="Times New Roman"/>
          <w:lang w:bidi="en-US"/>
        </w:rPr>
      </w:pPr>
    </w:p>
    <w:p w14:paraId="2CF5FB01" w14:textId="77777777" w:rsidR="005128E8" w:rsidRPr="003936DC" w:rsidRDefault="005128E8" w:rsidP="00B857A5">
      <w:pPr>
        <w:rPr>
          <w:rFonts w:eastAsia="Times New Roman"/>
          <w:lang w:bidi="en-US"/>
        </w:rPr>
      </w:pPr>
    </w:p>
    <w:p w14:paraId="74985120" w14:textId="1188E791" w:rsidR="005128E8" w:rsidRDefault="005128E8" w:rsidP="00B857A5">
      <w:pPr>
        <w:rPr>
          <w:rFonts w:eastAsia="Times New Roman"/>
          <w:lang w:eastAsia="hu-HU"/>
        </w:rPr>
      </w:pPr>
      <w:r w:rsidRPr="00B859B9">
        <w:rPr>
          <w:bCs/>
        </w:rPr>
        <w:t>173/2022. (XII. 6.) KT határozat</w:t>
      </w:r>
      <w:r w:rsidR="00B859B9">
        <w:rPr>
          <w:bCs/>
        </w:rPr>
        <w:t xml:space="preserve">tal a </w:t>
      </w:r>
      <w:r w:rsidRPr="005E67C7">
        <w:rPr>
          <w:rFonts w:eastAsia="Times New Roman"/>
          <w:lang w:eastAsia="hu-HU"/>
        </w:rPr>
        <w:t>Képviselő-testület dönt</w:t>
      </w:r>
      <w:r w:rsidR="00B859B9">
        <w:rPr>
          <w:rFonts w:eastAsia="Times New Roman"/>
          <w:lang w:eastAsia="hu-HU"/>
        </w:rPr>
        <w:t>ött</w:t>
      </w:r>
      <w:r w:rsidRPr="005E67C7">
        <w:rPr>
          <w:rFonts w:eastAsia="Times New Roman"/>
          <w:lang w:eastAsia="hu-HU"/>
        </w:rPr>
        <w:t xml:space="preserve"> arról, hogy a </w:t>
      </w:r>
      <w:r>
        <w:rPr>
          <w:rFonts w:eastAsia="Times New Roman"/>
          <w:lang w:eastAsia="hu-HU"/>
        </w:rPr>
        <w:t>2022. december 6-ai rendkívüli testületi ülés 5. napirendi pontjaként felveszi a 2023. évi START mintaprogramok tervezését.</w:t>
      </w:r>
    </w:p>
    <w:p w14:paraId="126D269F" w14:textId="77777777" w:rsidR="005128E8" w:rsidRDefault="005128E8" w:rsidP="00B857A5">
      <w:pPr>
        <w:ind w:left="-5" w:right="13" w:hanging="11"/>
        <w:rPr>
          <w:rFonts w:eastAsia="Times New Roman"/>
          <w:lang w:eastAsia="hu-HU"/>
        </w:rPr>
      </w:pPr>
    </w:p>
    <w:p w14:paraId="2C00D679" w14:textId="77777777" w:rsidR="005128E8" w:rsidRDefault="005128E8" w:rsidP="00B857A5">
      <w:pPr>
        <w:ind w:left="-5" w:right="13" w:hanging="11"/>
        <w:rPr>
          <w:rFonts w:eastAsia="Times New Roman"/>
          <w:lang w:eastAsia="hu-HU"/>
        </w:rPr>
      </w:pPr>
    </w:p>
    <w:p w14:paraId="4030B8B0" w14:textId="2E041BFC" w:rsidR="005128E8" w:rsidRDefault="005128E8" w:rsidP="00B857A5">
      <w:r w:rsidRPr="00B859B9">
        <w:rPr>
          <w:bCs/>
        </w:rPr>
        <w:t>174/2022. (XII. 6.) KT határozat</w:t>
      </w:r>
      <w:r w:rsidR="00B859B9">
        <w:rPr>
          <w:bCs/>
        </w:rPr>
        <w:t xml:space="preserve">tal a </w:t>
      </w:r>
      <w:r>
        <w:rPr>
          <w:lang w:eastAsia="zh-CN"/>
        </w:rPr>
        <w:t xml:space="preserve">Képviselő-testület </w:t>
      </w:r>
      <w:r w:rsidRPr="006221F9">
        <w:rPr>
          <w:lang w:eastAsia="zh-CN"/>
        </w:rPr>
        <w:t>úgy dönt</w:t>
      </w:r>
      <w:r w:rsidR="00B859B9">
        <w:rPr>
          <w:lang w:eastAsia="zh-CN"/>
        </w:rPr>
        <w:t>ött</w:t>
      </w:r>
      <w:r>
        <w:rPr>
          <w:lang w:eastAsia="zh-CN"/>
        </w:rPr>
        <w:t xml:space="preserve">, </w:t>
      </w:r>
      <w:r>
        <w:t xml:space="preserve">hogy </w:t>
      </w:r>
      <w:r w:rsidRPr="006257CD">
        <w:t>a 20</w:t>
      </w:r>
      <w:r>
        <w:t>23</w:t>
      </w:r>
      <w:r w:rsidRPr="006257CD">
        <w:t>. évi</w:t>
      </w:r>
      <w:r>
        <w:t xml:space="preserve"> járási START Mezőgazdaság, START Szociális Jellegű Közúthálózat Karbantartás, és START Helyi Sajátosságra Épülő programterveket elfogadja és támogatja a kérelmek benyújtását. Pozitív elbírálás esetén az esetlegesen szükséges beszerzési eljárások megindításáról gondoskodik.</w:t>
      </w:r>
    </w:p>
    <w:p w14:paraId="7054F855" w14:textId="77777777" w:rsidR="005128E8" w:rsidRDefault="005128E8" w:rsidP="00B857A5">
      <w:r>
        <w:lastRenderedPageBreak/>
        <w:t>A programok megvalósításához szükséges önerőt a 2023. évi költségvetésben vállalja biztosítani.</w:t>
      </w:r>
    </w:p>
    <w:p w14:paraId="3BEA30EE" w14:textId="77777777" w:rsidR="005128E8" w:rsidRDefault="005128E8" w:rsidP="00B857A5">
      <w:r>
        <w:t>A START Mezőgazdaság és START Helyi Sajátosságra Épülő programtervek esetében</w:t>
      </w:r>
      <w:r w:rsidRPr="00491E1E">
        <w:t xml:space="preserve"> </w:t>
      </w:r>
      <w:r>
        <w:t>ÁFA levonási joggal rendelkezik és érvényesíti azt.</w:t>
      </w:r>
    </w:p>
    <w:p w14:paraId="6ED9A891" w14:textId="1FFB1458" w:rsidR="005128E8" w:rsidRPr="006221F9" w:rsidRDefault="005128E8" w:rsidP="00B857A5">
      <w:r>
        <w:t>Felhatalmaz</w:t>
      </w:r>
      <w:r w:rsidR="00055DB9">
        <w:t>t</w:t>
      </w:r>
      <w:r>
        <w:t>a Polgármester urat a szükséges intézkedések megtételére.</w:t>
      </w:r>
    </w:p>
    <w:p w14:paraId="0E74E91D" w14:textId="77777777" w:rsidR="00434694" w:rsidRPr="00106AF6" w:rsidRDefault="00434694" w:rsidP="00434694">
      <w:pPr>
        <w:pStyle w:val="Listaszerbekezds"/>
        <w:numPr>
          <w:ilvl w:val="0"/>
          <w:numId w:val="5"/>
        </w:numPr>
        <w:rPr>
          <w:b/>
          <w:bCs/>
          <w:i/>
          <w:iCs/>
        </w:rPr>
      </w:pPr>
      <w:r w:rsidRPr="00106AF6">
        <w:rPr>
          <w:b/>
          <w:bCs/>
          <w:i/>
          <w:iCs/>
          <w:lang w:val="hu-HU"/>
        </w:rPr>
        <w:t>Intézkedés megtörtént.</w:t>
      </w:r>
    </w:p>
    <w:p w14:paraId="2F24ABE0" w14:textId="77777777" w:rsidR="005128E8" w:rsidRDefault="005128E8" w:rsidP="00B857A5"/>
    <w:p w14:paraId="129025D9" w14:textId="77777777" w:rsidR="00B657F0" w:rsidRDefault="00B657F0" w:rsidP="00874EC0">
      <w:pPr>
        <w:rPr>
          <w:rFonts w:eastAsia="Times New Roman"/>
          <w:lang w:eastAsia="hu-HU"/>
        </w:rPr>
      </w:pPr>
    </w:p>
    <w:p w14:paraId="562F6714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javaslat:</w:t>
      </w:r>
    </w:p>
    <w:p w14:paraId="73925449" w14:textId="77777777" w:rsidR="001B513C" w:rsidRPr="00297162" w:rsidRDefault="001B513C" w:rsidP="00874EC0">
      <w:r w:rsidRPr="00297162">
        <w:t xml:space="preserve">Gádoros Nagyközség Önkormányzat Képviselő-testülete a lejárt határidejű határozatok végrehajtásáról szóló tájékoztatót elfogadja. </w:t>
      </w:r>
    </w:p>
    <w:p w14:paraId="4FB8758C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2824D9A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  <w:t>Dr. Szilágyi Tibor polgármester</w:t>
      </w:r>
    </w:p>
    <w:p w14:paraId="0BE813AB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691B490F" w14:textId="56CEB657" w:rsidR="00290F3D" w:rsidRDefault="00290F3D" w:rsidP="00874EC0">
      <w:pPr>
        <w:rPr>
          <w:rFonts w:eastAsia="Times New Roman"/>
          <w:lang w:eastAsia="hu-HU"/>
        </w:rPr>
      </w:pPr>
    </w:p>
    <w:p w14:paraId="5336050A" w14:textId="5A6C3DE1" w:rsidR="00290F3D" w:rsidRDefault="00290F3D" w:rsidP="00874EC0">
      <w:pPr>
        <w:rPr>
          <w:rFonts w:eastAsia="Times New Roman"/>
          <w:lang w:eastAsia="hu-HU"/>
        </w:rPr>
      </w:pPr>
    </w:p>
    <w:p w14:paraId="058EB423" w14:textId="4EA15C8F" w:rsidR="00290F3D" w:rsidRDefault="00290F3D" w:rsidP="00874EC0">
      <w:pPr>
        <w:rPr>
          <w:rFonts w:eastAsia="Times New Roman"/>
          <w:lang w:eastAsia="hu-HU"/>
        </w:rPr>
      </w:pPr>
    </w:p>
    <w:p w14:paraId="1F68BC7B" w14:textId="10138F0E" w:rsidR="00290F3D" w:rsidRDefault="00290F3D" w:rsidP="00874EC0">
      <w:pPr>
        <w:rPr>
          <w:rFonts w:eastAsia="Times New Roman"/>
          <w:lang w:eastAsia="hu-HU"/>
        </w:rPr>
      </w:pPr>
    </w:p>
    <w:p w14:paraId="5963D3CB" w14:textId="77777777" w:rsidR="00290F3D" w:rsidRPr="00297162" w:rsidRDefault="00290F3D" w:rsidP="00874EC0">
      <w:pPr>
        <w:rPr>
          <w:rFonts w:eastAsia="Times New Roman"/>
          <w:lang w:eastAsia="hu-HU"/>
        </w:rPr>
      </w:pPr>
    </w:p>
    <w:p w14:paraId="7B21C8E3" w14:textId="09B993F9" w:rsidR="003D2251" w:rsidRPr="00297162" w:rsidRDefault="009D65CF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Gádoros, </w:t>
      </w:r>
      <w:r w:rsidR="003D2251" w:rsidRPr="00297162">
        <w:rPr>
          <w:rFonts w:eastAsia="Times New Roman"/>
          <w:lang w:eastAsia="hu-HU"/>
        </w:rPr>
        <w:t>202</w:t>
      </w:r>
      <w:r w:rsidR="00434694">
        <w:rPr>
          <w:rFonts w:eastAsia="Times New Roman"/>
          <w:lang w:eastAsia="hu-HU"/>
        </w:rPr>
        <w:t>3</w:t>
      </w:r>
      <w:r w:rsidR="003D2251" w:rsidRPr="00297162">
        <w:rPr>
          <w:rFonts w:eastAsia="Times New Roman"/>
          <w:lang w:eastAsia="hu-HU"/>
        </w:rPr>
        <w:t xml:space="preserve">. </w:t>
      </w:r>
      <w:r w:rsidR="00434694">
        <w:rPr>
          <w:rFonts w:eastAsia="Times New Roman"/>
          <w:lang w:eastAsia="hu-HU"/>
        </w:rPr>
        <w:t>január 02.</w:t>
      </w:r>
    </w:p>
    <w:p w14:paraId="352AB33A" w14:textId="7801E101" w:rsidR="00D42428" w:rsidRPr="00297162" w:rsidRDefault="00B6087D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>.</w:t>
      </w:r>
    </w:p>
    <w:p w14:paraId="422A8120" w14:textId="0D38A0BC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</w:r>
      <w:r w:rsidR="00793170" w:rsidRPr="00297162">
        <w:rPr>
          <w:rFonts w:eastAsia="Times New Roman"/>
          <w:lang w:eastAsia="hu-HU"/>
        </w:rPr>
        <w:t>Dr. Szilágyi Tibor</w:t>
      </w:r>
    </w:p>
    <w:p w14:paraId="73A88648" w14:textId="77777777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sectPr w:rsidR="00D42428" w:rsidRPr="00297162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3A727A"/>
    <w:multiLevelType w:val="hybridMultilevel"/>
    <w:tmpl w:val="BBCACFF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AD40D8"/>
    <w:multiLevelType w:val="hybridMultilevel"/>
    <w:tmpl w:val="AC04B1D8"/>
    <w:lvl w:ilvl="0" w:tplc="7E28640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93349"/>
    <w:multiLevelType w:val="hybridMultilevel"/>
    <w:tmpl w:val="A81818F8"/>
    <w:lvl w:ilvl="0" w:tplc="3C4A5B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B12AD5"/>
    <w:multiLevelType w:val="hybridMultilevel"/>
    <w:tmpl w:val="12384CF8"/>
    <w:lvl w:ilvl="0" w:tplc="8C4E03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329598">
    <w:abstractNumId w:val="4"/>
  </w:num>
  <w:num w:numId="2" w16cid:durableId="480316482">
    <w:abstractNumId w:val="8"/>
  </w:num>
  <w:num w:numId="3" w16cid:durableId="1801341280">
    <w:abstractNumId w:val="6"/>
  </w:num>
  <w:num w:numId="4" w16cid:durableId="1484273977">
    <w:abstractNumId w:val="9"/>
  </w:num>
  <w:num w:numId="5" w16cid:durableId="1907032335">
    <w:abstractNumId w:val="3"/>
  </w:num>
  <w:num w:numId="6" w16cid:durableId="37514997">
    <w:abstractNumId w:val="7"/>
  </w:num>
  <w:num w:numId="7" w16cid:durableId="145320915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5885"/>
    <w:rsid w:val="00055DB9"/>
    <w:rsid w:val="000601E7"/>
    <w:rsid w:val="00063024"/>
    <w:rsid w:val="00064DC6"/>
    <w:rsid w:val="00065986"/>
    <w:rsid w:val="00067C84"/>
    <w:rsid w:val="00071D61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00B1"/>
    <w:rsid w:val="000A596E"/>
    <w:rsid w:val="000A768A"/>
    <w:rsid w:val="000B6C84"/>
    <w:rsid w:val="000B7029"/>
    <w:rsid w:val="000C112D"/>
    <w:rsid w:val="000C4DFD"/>
    <w:rsid w:val="000D118B"/>
    <w:rsid w:val="000D3B4D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06AF6"/>
    <w:rsid w:val="0011330E"/>
    <w:rsid w:val="00114F36"/>
    <w:rsid w:val="00116FBE"/>
    <w:rsid w:val="00122B2C"/>
    <w:rsid w:val="00122F0E"/>
    <w:rsid w:val="00125007"/>
    <w:rsid w:val="00125014"/>
    <w:rsid w:val="0012501B"/>
    <w:rsid w:val="0013143C"/>
    <w:rsid w:val="001316A0"/>
    <w:rsid w:val="0013309F"/>
    <w:rsid w:val="00135ECA"/>
    <w:rsid w:val="0013616F"/>
    <w:rsid w:val="0014111B"/>
    <w:rsid w:val="00144065"/>
    <w:rsid w:val="00151C44"/>
    <w:rsid w:val="0015373B"/>
    <w:rsid w:val="001623B0"/>
    <w:rsid w:val="001634E4"/>
    <w:rsid w:val="00163775"/>
    <w:rsid w:val="0016395E"/>
    <w:rsid w:val="00163988"/>
    <w:rsid w:val="00170C2D"/>
    <w:rsid w:val="001713D3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13C"/>
    <w:rsid w:val="001B53A9"/>
    <w:rsid w:val="001B60EF"/>
    <w:rsid w:val="001B6D61"/>
    <w:rsid w:val="001D352C"/>
    <w:rsid w:val="001D3D34"/>
    <w:rsid w:val="001D6268"/>
    <w:rsid w:val="001E1696"/>
    <w:rsid w:val="001E2871"/>
    <w:rsid w:val="001E599F"/>
    <w:rsid w:val="001F2133"/>
    <w:rsid w:val="001F240E"/>
    <w:rsid w:val="001F2B3F"/>
    <w:rsid w:val="001F4EFD"/>
    <w:rsid w:val="00201BE1"/>
    <w:rsid w:val="002055F5"/>
    <w:rsid w:val="00207260"/>
    <w:rsid w:val="002112A4"/>
    <w:rsid w:val="002122E1"/>
    <w:rsid w:val="002204DE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371D"/>
    <w:rsid w:val="00254F31"/>
    <w:rsid w:val="002556B7"/>
    <w:rsid w:val="00260CAF"/>
    <w:rsid w:val="0026166E"/>
    <w:rsid w:val="0026570F"/>
    <w:rsid w:val="002700CC"/>
    <w:rsid w:val="002702F9"/>
    <w:rsid w:val="00272028"/>
    <w:rsid w:val="00272A16"/>
    <w:rsid w:val="00272B62"/>
    <w:rsid w:val="00272C4F"/>
    <w:rsid w:val="00276124"/>
    <w:rsid w:val="002807E4"/>
    <w:rsid w:val="00280C0C"/>
    <w:rsid w:val="00280E99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0F3D"/>
    <w:rsid w:val="00293B79"/>
    <w:rsid w:val="00295695"/>
    <w:rsid w:val="00296931"/>
    <w:rsid w:val="00297091"/>
    <w:rsid w:val="00297162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564"/>
    <w:rsid w:val="002F7DAE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619A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75E"/>
    <w:rsid w:val="00391CEB"/>
    <w:rsid w:val="00394D12"/>
    <w:rsid w:val="00395929"/>
    <w:rsid w:val="003A009E"/>
    <w:rsid w:val="003A00BC"/>
    <w:rsid w:val="003A3773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1EAC"/>
    <w:rsid w:val="0043255B"/>
    <w:rsid w:val="00432D4F"/>
    <w:rsid w:val="00434694"/>
    <w:rsid w:val="00434743"/>
    <w:rsid w:val="00436528"/>
    <w:rsid w:val="00437D74"/>
    <w:rsid w:val="004400E5"/>
    <w:rsid w:val="0044406A"/>
    <w:rsid w:val="00445E6B"/>
    <w:rsid w:val="004518BF"/>
    <w:rsid w:val="004547CE"/>
    <w:rsid w:val="00456AA4"/>
    <w:rsid w:val="00457B54"/>
    <w:rsid w:val="004603C7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1B1F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5614"/>
    <w:rsid w:val="004C1EE0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500516"/>
    <w:rsid w:val="00510CA4"/>
    <w:rsid w:val="005122F5"/>
    <w:rsid w:val="005128E8"/>
    <w:rsid w:val="00514160"/>
    <w:rsid w:val="00515309"/>
    <w:rsid w:val="00515F0C"/>
    <w:rsid w:val="00520145"/>
    <w:rsid w:val="0052031F"/>
    <w:rsid w:val="00521876"/>
    <w:rsid w:val="0052666D"/>
    <w:rsid w:val="0052714B"/>
    <w:rsid w:val="0052765D"/>
    <w:rsid w:val="00531594"/>
    <w:rsid w:val="00531C53"/>
    <w:rsid w:val="005336CA"/>
    <w:rsid w:val="00535F9B"/>
    <w:rsid w:val="005364AF"/>
    <w:rsid w:val="005417EA"/>
    <w:rsid w:val="0054624D"/>
    <w:rsid w:val="005466F5"/>
    <w:rsid w:val="00546CE9"/>
    <w:rsid w:val="00550863"/>
    <w:rsid w:val="00550E5C"/>
    <w:rsid w:val="00551030"/>
    <w:rsid w:val="00554838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697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49F8"/>
    <w:rsid w:val="005B7B30"/>
    <w:rsid w:val="005C17C2"/>
    <w:rsid w:val="005C32DF"/>
    <w:rsid w:val="005C32E6"/>
    <w:rsid w:val="005C7A36"/>
    <w:rsid w:val="005C7CC1"/>
    <w:rsid w:val="005D0685"/>
    <w:rsid w:val="005D42EE"/>
    <w:rsid w:val="005D5300"/>
    <w:rsid w:val="005E00E8"/>
    <w:rsid w:val="005E0B20"/>
    <w:rsid w:val="005E0BEC"/>
    <w:rsid w:val="005E20BF"/>
    <w:rsid w:val="005E3668"/>
    <w:rsid w:val="005E5410"/>
    <w:rsid w:val="005E7946"/>
    <w:rsid w:val="005E7BBA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0E44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327C5"/>
    <w:rsid w:val="00632B97"/>
    <w:rsid w:val="00640A88"/>
    <w:rsid w:val="00640FBE"/>
    <w:rsid w:val="006453A3"/>
    <w:rsid w:val="00645CAC"/>
    <w:rsid w:val="00647EC8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2C95"/>
    <w:rsid w:val="00693A98"/>
    <w:rsid w:val="00694180"/>
    <w:rsid w:val="006944E1"/>
    <w:rsid w:val="00694A02"/>
    <w:rsid w:val="006956C0"/>
    <w:rsid w:val="006978ED"/>
    <w:rsid w:val="006A1945"/>
    <w:rsid w:val="006A2928"/>
    <w:rsid w:val="006A3B5E"/>
    <w:rsid w:val="006B15B6"/>
    <w:rsid w:val="006C096F"/>
    <w:rsid w:val="006C4A39"/>
    <w:rsid w:val="006C594B"/>
    <w:rsid w:val="006C5B52"/>
    <w:rsid w:val="006C61EB"/>
    <w:rsid w:val="006C67A8"/>
    <w:rsid w:val="006C6D84"/>
    <w:rsid w:val="006C767E"/>
    <w:rsid w:val="006C77ED"/>
    <w:rsid w:val="006D002C"/>
    <w:rsid w:val="006D40A3"/>
    <w:rsid w:val="006D4A25"/>
    <w:rsid w:val="006D789A"/>
    <w:rsid w:val="006D7D2D"/>
    <w:rsid w:val="006E0312"/>
    <w:rsid w:val="006E27AC"/>
    <w:rsid w:val="006E796C"/>
    <w:rsid w:val="006F1CC8"/>
    <w:rsid w:val="006F23B2"/>
    <w:rsid w:val="006F4CE2"/>
    <w:rsid w:val="006F5499"/>
    <w:rsid w:val="006F5EE4"/>
    <w:rsid w:val="00701F5E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28F7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39FD"/>
    <w:rsid w:val="007B4973"/>
    <w:rsid w:val="007B49B0"/>
    <w:rsid w:val="007C0D4C"/>
    <w:rsid w:val="007C3BC3"/>
    <w:rsid w:val="007C4B3A"/>
    <w:rsid w:val="007C6B8B"/>
    <w:rsid w:val="007C7AFE"/>
    <w:rsid w:val="007D2231"/>
    <w:rsid w:val="007D2470"/>
    <w:rsid w:val="007D72DC"/>
    <w:rsid w:val="007E4146"/>
    <w:rsid w:val="007E42D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5727"/>
    <w:rsid w:val="00805865"/>
    <w:rsid w:val="008075B2"/>
    <w:rsid w:val="00811C7B"/>
    <w:rsid w:val="008136D1"/>
    <w:rsid w:val="00813989"/>
    <w:rsid w:val="00815B93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74EC0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8F7EB8"/>
    <w:rsid w:val="00902C08"/>
    <w:rsid w:val="00904706"/>
    <w:rsid w:val="0090510A"/>
    <w:rsid w:val="00905DF3"/>
    <w:rsid w:val="009123F5"/>
    <w:rsid w:val="00915BC7"/>
    <w:rsid w:val="0091602A"/>
    <w:rsid w:val="009164C1"/>
    <w:rsid w:val="00916F50"/>
    <w:rsid w:val="00917A19"/>
    <w:rsid w:val="00923012"/>
    <w:rsid w:val="00924E66"/>
    <w:rsid w:val="00930BFE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333F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3CFC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3E81"/>
    <w:rsid w:val="00A3581F"/>
    <w:rsid w:val="00A37118"/>
    <w:rsid w:val="00A40CF6"/>
    <w:rsid w:val="00A42017"/>
    <w:rsid w:val="00A431D4"/>
    <w:rsid w:val="00A44D36"/>
    <w:rsid w:val="00A46C63"/>
    <w:rsid w:val="00A525E0"/>
    <w:rsid w:val="00A556BF"/>
    <w:rsid w:val="00A5580A"/>
    <w:rsid w:val="00A55C5F"/>
    <w:rsid w:val="00A56939"/>
    <w:rsid w:val="00A56950"/>
    <w:rsid w:val="00A56CED"/>
    <w:rsid w:val="00A61B49"/>
    <w:rsid w:val="00A61CED"/>
    <w:rsid w:val="00A6376D"/>
    <w:rsid w:val="00A63CB2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84D63"/>
    <w:rsid w:val="00A87D9E"/>
    <w:rsid w:val="00A9303E"/>
    <w:rsid w:val="00A93B21"/>
    <w:rsid w:val="00A940BE"/>
    <w:rsid w:val="00A9597B"/>
    <w:rsid w:val="00AA05F8"/>
    <w:rsid w:val="00AA244B"/>
    <w:rsid w:val="00AA34A9"/>
    <w:rsid w:val="00AA75D5"/>
    <w:rsid w:val="00AA7B54"/>
    <w:rsid w:val="00AB15D5"/>
    <w:rsid w:val="00AB47E3"/>
    <w:rsid w:val="00AB4F93"/>
    <w:rsid w:val="00AB6B7E"/>
    <w:rsid w:val="00AC04B3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D7CD4"/>
    <w:rsid w:val="00AE0C8C"/>
    <w:rsid w:val="00AE1CBF"/>
    <w:rsid w:val="00AE236B"/>
    <w:rsid w:val="00AE42B1"/>
    <w:rsid w:val="00AE71CF"/>
    <w:rsid w:val="00AF054D"/>
    <w:rsid w:val="00AF2BCD"/>
    <w:rsid w:val="00AF7958"/>
    <w:rsid w:val="00B01E13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5476"/>
    <w:rsid w:val="00B16D0F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57F0"/>
    <w:rsid w:val="00B66DFA"/>
    <w:rsid w:val="00B66DFB"/>
    <w:rsid w:val="00B67EDE"/>
    <w:rsid w:val="00B70142"/>
    <w:rsid w:val="00B7411B"/>
    <w:rsid w:val="00B80636"/>
    <w:rsid w:val="00B81029"/>
    <w:rsid w:val="00B81BFD"/>
    <w:rsid w:val="00B81E1A"/>
    <w:rsid w:val="00B84378"/>
    <w:rsid w:val="00B857A5"/>
    <w:rsid w:val="00B859B9"/>
    <w:rsid w:val="00B866A0"/>
    <w:rsid w:val="00B92B21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1EE5"/>
    <w:rsid w:val="00BF4205"/>
    <w:rsid w:val="00C01D70"/>
    <w:rsid w:val="00C02756"/>
    <w:rsid w:val="00C05AE6"/>
    <w:rsid w:val="00C06D35"/>
    <w:rsid w:val="00C074AA"/>
    <w:rsid w:val="00C10F42"/>
    <w:rsid w:val="00C123FC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349"/>
    <w:rsid w:val="00C42E1B"/>
    <w:rsid w:val="00C4308D"/>
    <w:rsid w:val="00C43398"/>
    <w:rsid w:val="00C51FA2"/>
    <w:rsid w:val="00C5284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4017"/>
    <w:rsid w:val="00CA45C1"/>
    <w:rsid w:val="00CA5A1A"/>
    <w:rsid w:val="00CA67F2"/>
    <w:rsid w:val="00CA6E43"/>
    <w:rsid w:val="00CB026A"/>
    <w:rsid w:val="00CB06AF"/>
    <w:rsid w:val="00CB61C0"/>
    <w:rsid w:val="00CC34AC"/>
    <w:rsid w:val="00CC7B05"/>
    <w:rsid w:val="00CD02BD"/>
    <w:rsid w:val="00CD031B"/>
    <w:rsid w:val="00CD1102"/>
    <w:rsid w:val="00CE3F26"/>
    <w:rsid w:val="00CE7D18"/>
    <w:rsid w:val="00CF155A"/>
    <w:rsid w:val="00CF17B6"/>
    <w:rsid w:val="00CF484F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5F78"/>
    <w:rsid w:val="00D26ABE"/>
    <w:rsid w:val="00D3020B"/>
    <w:rsid w:val="00D32119"/>
    <w:rsid w:val="00D41A3F"/>
    <w:rsid w:val="00D42428"/>
    <w:rsid w:val="00D42881"/>
    <w:rsid w:val="00D43A85"/>
    <w:rsid w:val="00D46D40"/>
    <w:rsid w:val="00D46F7E"/>
    <w:rsid w:val="00D47205"/>
    <w:rsid w:val="00D47DF4"/>
    <w:rsid w:val="00D50EBE"/>
    <w:rsid w:val="00D53E34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0605"/>
    <w:rsid w:val="00D94DA3"/>
    <w:rsid w:val="00D9526C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48FD"/>
    <w:rsid w:val="00DF545F"/>
    <w:rsid w:val="00DF72B7"/>
    <w:rsid w:val="00E0306E"/>
    <w:rsid w:val="00E1004A"/>
    <w:rsid w:val="00E14199"/>
    <w:rsid w:val="00E152C5"/>
    <w:rsid w:val="00E152E3"/>
    <w:rsid w:val="00E16E7A"/>
    <w:rsid w:val="00E17B31"/>
    <w:rsid w:val="00E21C18"/>
    <w:rsid w:val="00E21F66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0593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2FE"/>
    <w:rsid w:val="00EC351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25D0"/>
    <w:rsid w:val="00EE6A53"/>
    <w:rsid w:val="00EF0F76"/>
    <w:rsid w:val="00EF2905"/>
    <w:rsid w:val="00EF5B38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1629"/>
    <w:rsid w:val="00F22623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AC9"/>
    <w:rsid w:val="00F673A0"/>
    <w:rsid w:val="00F67468"/>
    <w:rsid w:val="00F72E26"/>
    <w:rsid w:val="00F73663"/>
    <w:rsid w:val="00F7415B"/>
    <w:rsid w:val="00F75513"/>
    <w:rsid w:val="00F77371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9B3"/>
    <w:rsid w:val="00FC4D8D"/>
    <w:rsid w:val="00FC64F7"/>
    <w:rsid w:val="00FD140D"/>
    <w:rsid w:val="00FD2A28"/>
    <w:rsid w:val="00FD541D"/>
    <w:rsid w:val="00FE149A"/>
    <w:rsid w:val="00FE252C"/>
    <w:rsid w:val="00FE335F"/>
    <w:rsid w:val="00FE6451"/>
    <w:rsid w:val="00FE7DA6"/>
    <w:rsid w:val="00FF109A"/>
    <w:rsid w:val="00FF1E1F"/>
    <w:rsid w:val="00FF547A"/>
    <w:rsid w:val="00FF6A01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  <w:style w:type="paragraph" w:customStyle="1" w:styleId="Default">
    <w:name w:val="Default"/>
    <w:rsid w:val="000D3B4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7</Pages>
  <Words>1744</Words>
  <Characters>12034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121</cp:revision>
  <cp:lastPrinted>2023-01-16T09:17:00Z</cp:lastPrinted>
  <dcterms:created xsi:type="dcterms:W3CDTF">2020-06-26T08:32:00Z</dcterms:created>
  <dcterms:modified xsi:type="dcterms:W3CDTF">2023-01-17T10:46:00Z</dcterms:modified>
</cp:coreProperties>
</file>